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627453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5C78F0" w:rsidRPr="000D67AD" w:rsidRDefault="005C78F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5C78F0" w:rsidRPr="00176133" w:rsidRDefault="005C78F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  <w:r w:rsidR="007E2630">
        <w:rPr>
          <w:sz w:val="24"/>
          <w:szCs w:val="24"/>
        </w:rPr>
        <w:t>-</w:t>
      </w:r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>ПАО «МРСК Центра и Приволжья»</w:t>
      </w:r>
    </w:p>
    <w:p w:rsidR="00176133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7E2630" w:rsidRDefault="00176133" w:rsidP="007E2630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176133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7F3C5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7F3C5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F3C5F">
        <w:rPr>
          <w:b/>
          <w:sz w:val="24"/>
          <w:szCs w:val="24"/>
        </w:rPr>
        <w:t xml:space="preserve">на право заключения </w:t>
      </w:r>
      <w:r w:rsidR="00E049C4" w:rsidRPr="007F3C5F">
        <w:rPr>
          <w:b/>
          <w:snapToGrid w:val="0"/>
          <w:sz w:val="24"/>
        </w:rPr>
        <w:t>Договора</w:t>
      </w:r>
      <w:r w:rsidR="0097233D" w:rsidRPr="007F3C5F">
        <w:rPr>
          <w:b/>
          <w:snapToGrid w:val="0"/>
          <w:sz w:val="24"/>
        </w:rPr>
        <w:t xml:space="preserve"> на </w:t>
      </w:r>
      <w:r w:rsidR="0097233D" w:rsidRPr="007F3C5F">
        <w:rPr>
          <w:b/>
          <w:sz w:val="24"/>
          <w:szCs w:val="24"/>
        </w:rPr>
        <w:t xml:space="preserve">оказание услуг Маркет-мейкера на бирже </w:t>
      </w:r>
      <w:r w:rsidR="00837FC0" w:rsidRPr="007F3C5F">
        <w:rPr>
          <w:b/>
          <w:sz w:val="24"/>
          <w:szCs w:val="24"/>
        </w:rPr>
        <w:t xml:space="preserve">                </w:t>
      </w:r>
      <w:r w:rsidR="0097233D" w:rsidRPr="007F3C5F">
        <w:rPr>
          <w:b/>
          <w:sz w:val="24"/>
          <w:szCs w:val="24"/>
        </w:rPr>
        <w:t>ПАО Московская Биржа для нужд ПАО «МРСК Центра и Приволжья»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7F3C5F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29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51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66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68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82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87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F3C5F">
        <w:rPr>
          <w:noProof/>
        </w:rPr>
        <w:t>91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7F3C5F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</w:t>
      </w:r>
      <w:r w:rsidRPr="007F3C5F">
        <w:rPr>
          <w:sz w:val="24"/>
          <w:szCs w:val="24"/>
        </w:rPr>
        <w:t>далее – Заказчик)</w:t>
      </w:r>
      <w:r w:rsidR="00EC1043" w:rsidRPr="007F3C5F">
        <w:rPr>
          <w:iCs/>
          <w:sz w:val="24"/>
          <w:szCs w:val="24"/>
        </w:rPr>
        <w:t xml:space="preserve">, </w:t>
      </w:r>
      <w:r w:rsidRPr="007F3C5F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7F3C5F">
        <w:rPr>
          <w:bCs w:val="0"/>
          <w:szCs w:val="24"/>
        </w:rPr>
        <w:t xml:space="preserve"> </w:t>
      </w:r>
      <w:r w:rsidRPr="007F3C5F">
        <w:rPr>
          <w:b/>
          <w:sz w:val="24"/>
          <w:szCs w:val="24"/>
        </w:rPr>
        <w:t>«</w:t>
      </w:r>
      <w:r w:rsidR="00837FC0" w:rsidRPr="007F3C5F">
        <w:rPr>
          <w:b/>
          <w:sz w:val="24"/>
          <w:szCs w:val="24"/>
        </w:rPr>
        <w:t>06</w:t>
      </w:r>
      <w:r w:rsidRPr="007F3C5F">
        <w:rPr>
          <w:b/>
          <w:sz w:val="24"/>
          <w:szCs w:val="24"/>
        </w:rPr>
        <w:t xml:space="preserve">» </w:t>
      </w:r>
      <w:r w:rsidR="00837FC0" w:rsidRPr="007F3C5F">
        <w:rPr>
          <w:b/>
          <w:sz w:val="24"/>
          <w:szCs w:val="24"/>
        </w:rPr>
        <w:t>февраля</w:t>
      </w:r>
      <w:r w:rsidRPr="007F3C5F">
        <w:rPr>
          <w:b/>
          <w:sz w:val="24"/>
          <w:szCs w:val="24"/>
        </w:rPr>
        <w:t xml:space="preserve"> </w:t>
      </w:r>
      <w:r w:rsidR="00176133" w:rsidRPr="007F3C5F">
        <w:rPr>
          <w:b/>
          <w:sz w:val="24"/>
          <w:szCs w:val="24"/>
        </w:rPr>
        <w:t>2018</w:t>
      </w:r>
      <w:r w:rsidRPr="007F3C5F">
        <w:rPr>
          <w:b/>
          <w:sz w:val="24"/>
          <w:szCs w:val="24"/>
        </w:rPr>
        <w:t xml:space="preserve"> г.</w:t>
      </w:r>
      <w:r w:rsidRPr="007F3C5F">
        <w:rPr>
          <w:sz w:val="24"/>
          <w:szCs w:val="24"/>
        </w:rPr>
        <w:t xml:space="preserve"> на официальном сайте (</w:t>
      </w:r>
      <w:hyperlink r:id="rId17" w:history="1">
        <w:r w:rsidRPr="007F3C5F">
          <w:rPr>
            <w:rStyle w:val="a7"/>
            <w:color w:val="auto"/>
            <w:sz w:val="24"/>
            <w:szCs w:val="24"/>
          </w:rPr>
          <w:t>www.zakupki.</w:t>
        </w:r>
        <w:r w:rsidRPr="007F3C5F">
          <w:rPr>
            <w:rStyle w:val="a7"/>
            <w:color w:val="auto"/>
            <w:sz w:val="24"/>
            <w:szCs w:val="24"/>
            <w:lang w:val="en-US"/>
          </w:rPr>
          <w:t>gov</w:t>
        </w:r>
        <w:r w:rsidRPr="007F3C5F">
          <w:rPr>
            <w:rStyle w:val="a7"/>
            <w:color w:val="auto"/>
            <w:sz w:val="24"/>
            <w:szCs w:val="24"/>
          </w:rPr>
          <w:t>.ru</w:t>
        </w:r>
      </w:hyperlink>
      <w:r w:rsidRPr="007F3C5F">
        <w:rPr>
          <w:sz w:val="24"/>
          <w:szCs w:val="24"/>
        </w:rPr>
        <w:t>),</w:t>
      </w:r>
      <w:r w:rsidRPr="007F3C5F">
        <w:rPr>
          <w:iCs/>
          <w:sz w:val="24"/>
          <w:szCs w:val="24"/>
        </w:rPr>
        <w:t xml:space="preserve"> </w:t>
      </w:r>
      <w:r w:rsidRPr="007F3C5F">
        <w:rPr>
          <w:sz w:val="24"/>
          <w:szCs w:val="24"/>
        </w:rPr>
        <w:t xml:space="preserve">на сайтах </w:t>
      </w:r>
      <w:r w:rsidRPr="007F3C5F">
        <w:rPr>
          <w:iCs/>
          <w:sz w:val="24"/>
          <w:szCs w:val="24"/>
        </w:rPr>
        <w:t>ПАО «МРСК Центра»</w:t>
      </w:r>
      <w:r w:rsidRPr="007F3C5F">
        <w:rPr>
          <w:sz w:val="24"/>
          <w:szCs w:val="24"/>
        </w:rPr>
        <w:t xml:space="preserve"> (</w:t>
      </w:r>
      <w:hyperlink r:id="rId18" w:history="1">
        <w:r w:rsidRPr="007F3C5F">
          <w:rPr>
            <w:rStyle w:val="a7"/>
            <w:sz w:val="24"/>
            <w:szCs w:val="24"/>
          </w:rPr>
          <w:t>www.mrsk-1.ru</w:t>
        </w:r>
      </w:hyperlink>
      <w:r w:rsidRPr="007F3C5F">
        <w:rPr>
          <w:sz w:val="24"/>
          <w:szCs w:val="24"/>
        </w:rPr>
        <w:t xml:space="preserve">) и </w:t>
      </w:r>
      <w:r w:rsidRPr="007F3C5F">
        <w:rPr>
          <w:snapToGrid w:val="0"/>
          <w:sz w:val="24"/>
          <w:szCs w:val="24"/>
        </w:rPr>
        <w:t>ПАО «МРСК Центра и Приволжья»</w:t>
      </w:r>
      <w:r w:rsidRPr="007F3C5F">
        <w:rPr>
          <w:sz w:val="24"/>
          <w:szCs w:val="24"/>
        </w:rPr>
        <w:t xml:space="preserve"> (http://www.mrsk-cp.ru), на сайте ЭТП, указанном в п. </w:t>
      </w:r>
      <w:r w:rsidRPr="007F3C5F">
        <w:fldChar w:fldCharType="begin"/>
      </w:r>
      <w:r w:rsidRPr="007F3C5F">
        <w:rPr>
          <w:sz w:val="24"/>
          <w:szCs w:val="24"/>
        </w:rPr>
        <w:instrText xml:space="preserve"> REF _Ref440269836 \r \h </w:instrText>
      </w:r>
      <w:r w:rsidR="007F3C5F">
        <w:instrText xml:space="preserve"> \* MERGEFORMAT </w:instrText>
      </w:r>
      <w:r w:rsidRPr="007F3C5F">
        <w:fldChar w:fldCharType="separate"/>
      </w:r>
      <w:r w:rsidRPr="007F3C5F">
        <w:rPr>
          <w:sz w:val="24"/>
          <w:szCs w:val="24"/>
        </w:rPr>
        <w:t>1.1.2</w:t>
      </w:r>
      <w:r w:rsidRPr="007F3C5F">
        <w:fldChar w:fldCharType="end"/>
      </w:r>
      <w:r w:rsidRPr="007F3C5F">
        <w:t xml:space="preserve"> </w:t>
      </w:r>
      <w:r w:rsidRPr="007F3C5F">
        <w:rPr>
          <w:sz w:val="24"/>
          <w:szCs w:val="24"/>
        </w:rPr>
        <w:t xml:space="preserve">настоящей Документации, </w:t>
      </w:r>
      <w:r w:rsidRPr="007F3C5F">
        <w:rPr>
          <w:iCs/>
          <w:sz w:val="24"/>
          <w:szCs w:val="24"/>
        </w:rPr>
        <w:t xml:space="preserve"> приг</w:t>
      </w:r>
      <w:r w:rsidRPr="007F3C5F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AB0EC8" w:rsidRPr="007F3C5F">
        <w:rPr>
          <w:snapToGrid w:val="0"/>
          <w:sz w:val="24"/>
        </w:rPr>
        <w:t xml:space="preserve">Договора на оказание услуг Маркет-мейкера </w:t>
      </w:r>
      <w:r w:rsidR="00837FC0" w:rsidRPr="007F3C5F">
        <w:rPr>
          <w:snapToGrid w:val="0"/>
          <w:sz w:val="24"/>
        </w:rPr>
        <w:t>на бирже ПАО Московская Биржа</w:t>
      </w:r>
      <w:r w:rsidR="00AB0EC8" w:rsidRPr="007F3C5F">
        <w:rPr>
          <w:snapToGrid w:val="0"/>
          <w:sz w:val="24"/>
        </w:rPr>
        <w:t xml:space="preserve"> для нужд ПАО «МРСК Центра и Приволжья»</w:t>
      </w:r>
      <w:r w:rsidR="00AB0EC8" w:rsidRPr="007F3C5F">
        <w:rPr>
          <w:bCs w:val="0"/>
          <w:sz w:val="24"/>
          <w:szCs w:val="24"/>
        </w:rPr>
        <w:t xml:space="preserve">. </w:t>
      </w:r>
      <w:r w:rsidRPr="007F3C5F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7F3C5F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7F3C5F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7F3C5F">
        <w:rPr>
          <w:sz w:val="24"/>
          <w:szCs w:val="24"/>
        </w:rPr>
        <w:t xml:space="preserve">адрес электронной почты: </w:t>
      </w:r>
      <w:hyperlink r:id="rId19" w:history="1">
        <w:r w:rsidRPr="007F3C5F">
          <w:rPr>
            <w:rStyle w:val="a7"/>
            <w:sz w:val="24"/>
            <w:szCs w:val="24"/>
          </w:rPr>
          <w:t>Gornostaeva.TV@mrsk-1.ru</w:t>
        </w:r>
      </w:hyperlink>
      <w:r w:rsidR="00717F60" w:rsidRPr="007F3C5F">
        <w:rPr>
          <w:iCs/>
          <w:sz w:val="24"/>
          <w:szCs w:val="24"/>
        </w:rPr>
        <w:t>, ответственное лицо –</w:t>
      </w:r>
      <w:r w:rsidR="00717F60" w:rsidRPr="007F3C5F">
        <w:rPr>
          <w:sz w:val="24"/>
          <w:szCs w:val="24"/>
        </w:rPr>
        <w:t xml:space="preserve"> </w:t>
      </w:r>
      <w:r w:rsidR="00AB0EC8" w:rsidRPr="007F3C5F">
        <w:rPr>
          <w:sz w:val="24"/>
          <w:szCs w:val="24"/>
        </w:rPr>
        <w:t>Поддубская Кристина Валерьевна, контактный телефон - (495) 747-92-92, адрес электронной почты: Poddubskaya.kv@mrsk-1.ru</w:t>
      </w:r>
      <w:r w:rsidR="004030CB" w:rsidRPr="007F3C5F">
        <w:rPr>
          <w:rStyle w:val="a7"/>
          <w:color w:val="auto"/>
        </w:rPr>
        <w:t>)</w:t>
      </w:r>
      <w:r w:rsidR="004030CB" w:rsidRPr="007F3C5F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7F3C5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7F3C5F">
        <w:rPr>
          <w:sz w:val="24"/>
          <w:szCs w:val="24"/>
        </w:rPr>
        <w:t xml:space="preserve">Настоящий </w:t>
      </w:r>
      <w:r w:rsidR="004B5EB3" w:rsidRPr="007F3C5F">
        <w:rPr>
          <w:sz w:val="24"/>
          <w:szCs w:val="24"/>
        </w:rPr>
        <w:t>З</w:t>
      </w:r>
      <w:r w:rsidRPr="007F3C5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F3C5F">
        <w:rPr>
          <w:sz w:val="24"/>
          <w:szCs w:val="24"/>
        </w:rPr>
        <w:t>электронной торговой площадк</w:t>
      </w:r>
      <w:r w:rsidR="00414AB1" w:rsidRPr="007F3C5F">
        <w:rPr>
          <w:sz w:val="24"/>
          <w:szCs w:val="24"/>
        </w:rPr>
        <w:t>и</w:t>
      </w:r>
      <w:r w:rsidR="00702B2C" w:rsidRPr="007F3C5F">
        <w:rPr>
          <w:sz w:val="24"/>
          <w:szCs w:val="24"/>
        </w:rPr>
        <w:t xml:space="preserve"> </w:t>
      </w:r>
      <w:r w:rsidR="000D70B6" w:rsidRPr="007F3C5F">
        <w:rPr>
          <w:sz w:val="24"/>
          <w:szCs w:val="24"/>
        </w:rPr>
        <w:t>П</w:t>
      </w:r>
      <w:r w:rsidR="00702B2C" w:rsidRPr="007F3C5F">
        <w:rPr>
          <w:sz w:val="24"/>
          <w:szCs w:val="24"/>
        </w:rPr>
        <w:t xml:space="preserve">АО «Россети» </w:t>
      </w:r>
      <w:hyperlink r:id="rId20" w:history="1">
        <w:r w:rsidR="00862664" w:rsidRPr="007F3C5F">
          <w:rPr>
            <w:rStyle w:val="a7"/>
            <w:sz w:val="24"/>
            <w:szCs w:val="24"/>
          </w:rPr>
          <w:t>etp.rosseti.ru</w:t>
        </w:r>
      </w:hyperlink>
      <w:r w:rsidR="00862664" w:rsidRPr="007F3C5F">
        <w:rPr>
          <w:sz w:val="24"/>
          <w:szCs w:val="24"/>
        </w:rPr>
        <w:t xml:space="preserve"> </w:t>
      </w:r>
      <w:r w:rsidR="00702B2C" w:rsidRPr="007F3C5F">
        <w:rPr>
          <w:sz w:val="24"/>
          <w:szCs w:val="24"/>
        </w:rPr>
        <w:t>(далее — ЭТП)</w:t>
      </w:r>
      <w:r w:rsidR="005B75A6" w:rsidRPr="007F3C5F">
        <w:rPr>
          <w:sz w:val="24"/>
          <w:szCs w:val="24"/>
        </w:rPr>
        <w:t>.</w:t>
      </w:r>
      <w:bookmarkEnd w:id="14"/>
    </w:p>
    <w:p w:rsidR="00717F60" w:rsidRPr="007F3C5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7F3C5F">
        <w:rPr>
          <w:sz w:val="24"/>
          <w:szCs w:val="24"/>
        </w:rPr>
        <w:t>Заказчик</w:t>
      </w:r>
      <w:r w:rsidR="00702B2C" w:rsidRPr="007F3C5F">
        <w:rPr>
          <w:sz w:val="24"/>
          <w:szCs w:val="24"/>
        </w:rPr>
        <w:t xml:space="preserve">: </w:t>
      </w:r>
      <w:r w:rsidRPr="007F3C5F">
        <w:rPr>
          <w:sz w:val="24"/>
          <w:szCs w:val="24"/>
        </w:rPr>
        <w:t xml:space="preserve"> </w:t>
      </w:r>
      <w:bookmarkEnd w:id="15"/>
      <w:r w:rsidR="00BE6980" w:rsidRPr="007F3C5F">
        <w:rPr>
          <w:sz w:val="24"/>
          <w:szCs w:val="24"/>
        </w:rPr>
        <w:t>ПАО «МРСК Центра и Приволжья».</w:t>
      </w:r>
    </w:p>
    <w:p w:rsidR="008C4223" w:rsidRPr="007F3C5F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7F3C5F">
        <w:rPr>
          <w:sz w:val="24"/>
          <w:szCs w:val="24"/>
        </w:rPr>
        <w:t>Предмет З</w:t>
      </w:r>
      <w:r w:rsidR="00717F60" w:rsidRPr="007F3C5F">
        <w:rPr>
          <w:sz w:val="24"/>
          <w:szCs w:val="24"/>
        </w:rPr>
        <w:t>апроса предложений</w:t>
      </w:r>
      <w:r w:rsidR="00702B2C" w:rsidRPr="007F3C5F">
        <w:rPr>
          <w:sz w:val="24"/>
          <w:szCs w:val="24"/>
        </w:rPr>
        <w:t>:</w:t>
      </w:r>
      <w:bookmarkEnd w:id="16"/>
    </w:p>
    <w:p w:rsidR="00A40714" w:rsidRPr="007F3C5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F3C5F">
        <w:rPr>
          <w:b/>
          <w:sz w:val="24"/>
          <w:szCs w:val="24"/>
          <w:u w:val="single"/>
        </w:rPr>
        <w:t>Лот №1:</w:t>
      </w:r>
      <w:r w:rsidR="00717F60" w:rsidRPr="007F3C5F">
        <w:rPr>
          <w:sz w:val="24"/>
          <w:szCs w:val="24"/>
        </w:rPr>
        <w:t xml:space="preserve"> право заключения </w:t>
      </w:r>
      <w:r w:rsidR="00F43509" w:rsidRPr="007F3C5F">
        <w:rPr>
          <w:sz w:val="24"/>
          <w:szCs w:val="24"/>
        </w:rPr>
        <w:t>Договора на оказание услуг Маркет-мейкера на бирже ПАО Московская Биржа для нужд ПАО «МРСК Центра и Приволжья»</w:t>
      </w:r>
      <w:bookmarkEnd w:id="17"/>
      <w:r w:rsidR="00702B2C" w:rsidRPr="007F3C5F">
        <w:rPr>
          <w:sz w:val="24"/>
          <w:szCs w:val="24"/>
        </w:rPr>
        <w:t>.</w:t>
      </w:r>
    </w:p>
    <w:p w:rsidR="008C4223" w:rsidRPr="007F3C5F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F3C5F">
        <w:rPr>
          <w:sz w:val="24"/>
          <w:szCs w:val="24"/>
        </w:rPr>
        <w:t xml:space="preserve">Количество лотов: </w:t>
      </w:r>
      <w:r w:rsidRPr="007F3C5F">
        <w:rPr>
          <w:b/>
          <w:sz w:val="24"/>
          <w:szCs w:val="24"/>
        </w:rPr>
        <w:t>1 (один)</w:t>
      </w:r>
      <w:r w:rsidRPr="007F3C5F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F3C5F">
        <w:rPr>
          <w:sz w:val="24"/>
          <w:szCs w:val="24"/>
        </w:rPr>
        <w:t xml:space="preserve">Частичное </w:t>
      </w:r>
      <w:r w:rsidR="00366652" w:rsidRPr="007F3C5F">
        <w:rPr>
          <w:sz w:val="24"/>
          <w:szCs w:val="24"/>
        </w:rPr>
        <w:t xml:space="preserve">оказание </w:t>
      </w:r>
      <w:r w:rsidR="00AD3EBC" w:rsidRPr="007F3C5F">
        <w:rPr>
          <w:sz w:val="24"/>
          <w:szCs w:val="24"/>
        </w:rPr>
        <w:t>услуг</w:t>
      </w:r>
      <w:r w:rsidRPr="007F3C5F">
        <w:rPr>
          <w:sz w:val="24"/>
          <w:szCs w:val="24"/>
        </w:rPr>
        <w:t xml:space="preserve"> не допускается.</w:t>
      </w:r>
    </w:p>
    <w:p w:rsidR="00717F60" w:rsidRPr="007F3C5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 xml:space="preserve">оказания </w:t>
      </w:r>
      <w:r w:rsidR="00366652" w:rsidRPr="007F3C5F">
        <w:rPr>
          <w:sz w:val="24"/>
          <w:szCs w:val="24"/>
        </w:rPr>
        <w:t>услуг</w:t>
      </w:r>
      <w:r w:rsidR="00717F60" w:rsidRPr="007F3C5F">
        <w:rPr>
          <w:sz w:val="24"/>
          <w:szCs w:val="24"/>
        </w:rPr>
        <w:t xml:space="preserve">: </w:t>
      </w:r>
      <w:r w:rsidR="00F43509" w:rsidRPr="007F3C5F">
        <w:rPr>
          <w:sz w:val="24"/>
          <w:szCs w:val="24"/>
        </w:rPr>
        <w:t>24 месяца с момента подписания договор</w:t>
      </w:r>
      <w:r w:rsidR="00B34D1E">
        <w:rPr>
          <w:sz w:val="24"/>
          <w:szCs w:val="24"/>
        </w:rPr>
        <w:t>а</w:t>
      </w:r>
      <w:bookmarkStart w:id="20" w:name="_GoBack"/>
      <w:bookmarkEnd w:id="20"/>
      <w:r w:rsidR="00717F60" w:rsidRPr="007F3C5F">
        <w:rPr>
          <w:sz w:val="24"/>
          <w:szCs w:val="24"/>
        </w:rPr>
        <w:t>.</w:t>
      </w:r>
      <w:bookmarkEnd w:id="19"/>
    </w:p>
    <w:p w:rsidR="008D2928" w:rsidRPr="007F3C5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7F3C5F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7F3C5F">
        <w:rPr>
          <w:sz w:val="24"/>
          <w:szCs w:val="24"/>
        </w:rPr>
        <w:t>территории Р</w:t>
      </w:r>
      <w:r w:rsidR="00A0540E" w:rsidRPr="007F3C5F">
        <w:rPr>
          <w:sz w:val="24"/>
          <w:szCs w:val="24"/>
        </w:rPr>
        <w:t xml:space="preserve">оссийской </w:t>
      </w:r>
      <w:r w:rsidR="00425F34" w:rsidRPr="007F3C5F">
        <w:rPr>
          <w:sz w:val="24"/>
          <w:szCs w:val="24"/>
        </w:rPr>
        <w:t>Ф</w:t>
      </w:r>
      <w:r w:rsidR="00A0540E" w:rsidRPr="007F3C5F">
        <w:rPr>
          <w:sz w:val="24"/>
          <w:szCs w:val="24"/>
        </w:rPr>
        <w:t>едерации</w:t>
      </w:r>
      <w:r w:rsidRPr="007F3C5F">
        <w:rPr>
          <w:sz w:val="24"/>
          <w:szCs w:val="24"/>
        </w:rPr>
        <w:t>.</w:t>
      </w:r>
      <w:bookmarkEnd w:id="21"/>
    </w:p>
    <w:p w:rsidR="00717F60" w:rsidRPr="007F3C5F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7F3C5F">
        <w:rPr>
          <w:iCs/>
          <w:sz w:val="24"/>
          <w:szCs w:val="24"/>
        </w:rPr>
        <w:t xml:space="preserve">Форма и порядок оплаты: </w:t>
      </w:r>
      <w:bookmarkEnd w:id="22"/>
      <w:r w:rsidR="00F43509" w:rsidRPr="007F3C5F">
        <w:rPr>
          <w:iCs/>
          <w:sz w:val="24"/>
          <w:szCs w:val="24"/>
        </w:rPr>
        <w:t>Оплата услуг Маркет-мейкера осуществляется в соответствии с условиями Договора ежемесячно по факту оказанных услуг в течение 10 рабочих дней с даты получения подписанного со стороны Маркет-мейкера акта.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F3C5F">
        <w:rPr>
          <w:iCs/>
          <w:sz w:val="24"/>
          <w:szCs w:val="24"/>
        </w:rPr>
        <w:t xml:space="preserve">Порядок проведения </w:t>
      </w:r>
      <w:r w:rsidR="00C05EF6" w:rsidRPr="007F3C5F">
        <w:rPr>
          <w:iCs/>
          <w:sz w:val="24"/>
          <w:szCs w:val="24"/>
        </w:rPr>
        <w:t>запроса предложений</w:t>
      </w:r>
      <w:r w:rsidR="00C05EF6" w:rsidRP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</w:t>
      </w:r>
      <w:r w:rsidRPr="00AE1D21">
        <w:rPr>
          <w:sz w:val="24"/>
          <w:szCs w:val="24"/>
        </w:rPr>
        <w:lastRenderedPageBreak/>
        <w:t xml:space="preserve">Участники при подготовке Заявок должны руководствоваться условиями, указанными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090FCB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7F3C5F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2" w:name="_Ref505692701"/>
      <w:r w:rsidRPr="00C12FA4">
        <w:rPr>
          <w:bCs w:val="0"/>
          <w:sz w:val="24"/>
          <w:szCs w:val="24"/>
        </w:rPr>
        <w:t>Начальная (</w:t>
      </w:r>
      <w:r w:rsidRPr="007F3C5F">
        <w:rPr>
          <w:bCs w:val="0"/>
          <w:sz w:val="24"/>
          <w:szCs w:val="24"/>
        </w:rPr>
        <w:t xml:space="preserve">максимальная) цена </w:t>
      </w:r>
      <w:r w:rsidR="00123C70" w:rsidRPr="007F3C5F">
        <w:rPr>
          <w:bCs w:val="0"/>
          <w:sz w:val="24"/>
          <w:szCs w:val="24"/>
        </w:rPr>
        <w:t>Договор</w:t>
      </w:r>
      <w:r w:rsidRPr="007F3C5F">
        <w:rPr>
          <w:bCs w:val="0"/>
          <w:sz w:val="24"/>
          <w:szCs w:val="24"/>
        </w:rPr>
        <w:t>а</w:t>
      </w:r>
      <w:r w:rsidR="00216641" w:rsidRPr="007F3C5F">
        <w:rPr>
          <w:bCs w:val="0"/>
          <w:sz w:val="24"/>
          <w:szCs w:val="24"/>
        </w:rPr>
        <w:t>:</w:t>
      </w:r>
      <w:bookmarkEnd w:id="452"/>
    </w:p>
    <w:p w:rsidR="00CE0B07" w:rsidRPr="007F3C5F" w:rsidRDefault="00216641" w:rsidP="008D09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7F3C5F">
        <w:rPr>
          <w:b/>
          <w:bCs w:val="0"/>
          <w:sz w:val="24"/>
          <w:szCs w:val="24"/>
          <w:u w:val="single"/>
        </w:rPr>
        <w:t>По Лоту №1:</w:t>
      </w:r>
      <w:r w:rsidR="00717F60" w:rsidRPr="007F3C5F">
        <w:rPr>
          <w:bCs w:val="0"/>
          <w:sz w:val="24"/>
          <w:szCs w:val="24"/>
        </w:rPr>
        <w:t xml:space="preserve"> </w:t>
      </w:r>
      <w:r w:rsidR="009D3859" w:rsidRPr="007F3C5F">
        <w:rPr>
          <w:b/>
          <w:sz w:val="24"/>
          <w:szCs w:val="24"/>
        </w:rPr>
        <w:t>2 520 000,00</w:t>
      </w:r>
      <w:r w:rsidR="00155DAF" w:rsidRPr="007F3C5F">
        <w:rPr>
          <w:sz w:val="24"/>
          <w:szCs w:val="24"/>
        </w:rPr>
        <w:t xml:space="preserve"> (</w:t>
      </w:r>
      <w:r w:rsidR="009D3859" w:rsidRPr="007F3C5F">
        <w:rPr>
          <w:sz w:val="24"/>
          <w:szCs w:val="24"/>
        </w:rPr>
        <w:t>два миллиона пятьсот двадцать тысяч</w:t>
      </w:r>
      <w:r w:rsidR="00155DAF" w:rsidRPr="007F3C5F">
        <w:rPr>
          <w:sz w:val="24"/>
          <w:szCs w:val="24"/>
        </w:rPr>
        <w:t xml:space="preserve">) рублей </w:t>
      </w:r>
      <w:r w:rsidR="009D3859" w:rsidRPr="007F3C5F">
        <w:rPr>
          <w:sz w:val="24"/>
          <w:szCs w:val="24"/>
        </w:rPr>
        <w:t>00 копеек РФ</w:t>
      </w:r>
      <w:r w:rsidR="00CE0B07" w:rsidRPr="007F3C5F">
        <w:rPr>
          <w:sz w:val="24"/>
          <w:szCs w:val="24"/>
        </w:rPr>
        <w:t>.</w:t>
      </w:r>
    </w:p>
    <w:p w:rsidR="009D3859" w:rsidRPr="007F3C5F" w:rsidRDefault="009D3859" w:rsidP="008D09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7F3C5F">
        <w:rPr>
          <w:sz w:val="24"/>
          <w:szCs w:val="24"/>
        </w:rPr>
        <w:t>Из них:</w:t>
      </w:r>
    </w:p>
    <w:p w:rsidR="009D3859" w:rsidRPr="007F3C5F" w:rsidRDefault="009D3859" w:rsidP="008D09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7F3C5F">
        <w:rPr>
          <w:sz w:val="24"/>
          <w:szCs w:val="24"/>
        </w:rPr>
        <w:t xml:space="preserve"> </w:t>
      </w:r>
      <w:r w:rsidR="00F21D84" w:rsidRPr="007F3C5F">
        <w:rPr>
          <w:sz w:val="24"/>
          <w:szCs w:val="24"/>
        </w:rPr>
        <w:t xml:space="preserve">- </w:t>
      </w:r>
      <w:r w:rsidRPr="007F3C5F">
        <w:rPr>
          <w:b/>
          <w:sz w:val="24"/>
          <w:szCs w:val="24"/>
        </w:rPr>
        <w:t>2 400 000,00</w:t>
      </w:r>
      <w:r w:rsidRPr="007F3C5F">
        <w:rPr>
          <w:sz w:val="24"/>
          <w:szCs w:val="24"/>
        </w:rPr>
        <w:t xml:space="preserve"> </w:t>
      </w:r>
      <w:r w:rsidR="00F21D84" w:rsidRPr="007F3C5F">
        <w:rPr>
          <w:sz w:val="24"/>
          <w:szCs w:val="24"/>
        </w:rPr>
        <w:t xml:space="preserve">(два миллиона четыреста тысяч) рублей 00 копеек </w:t>
      </w:r>
      <w:r w:rsidR="009673D4" w:rsidRPr="007F3C5F">
        <w:rPr>
          <w:sz w:val="24"/>
          <w:szCs w:val="24"/>
        </w:rPr>
        <w:t xml:space="preserve">- </w:t>
      </w:r>
      <w:r w:rsidRPr="007F3C5F">
        <w:rPr>
          <w:sz w:val="24"/>
          <w:szCs w:val="24"/>
        </w:rPr>
        <w:t xml:space="preserve">стоимость услуг </w:t>
      </w:r>
      <w:r w:rsidR="009673D4" w:rsidRPr="007F3C5F">
        <w:rPr>
          <w:sz w:val="24"/>
          <w:szCs w:val="24"/>
        </w:rPr>
        <w:t xml:space="preserve">  </w:t>
      </w:r>
      <w:r w:rsidRPr="007F3C5F">
        <w:rPr>
          <w:sz w:val="24"/>
          <w:szCs w:val="24"/>
        </w:rPr>
        <w:t>маркет-мейкера, НДС не облагается.</w:t>
      </w:r>
    </w:p>
    <w:p w:rsidR="009D3859" w:rsidRPr="007F3C5F" w:rsidRDefault="00F21D84" w:rsidP="008D09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/>
          <w:sz w:val="24"/>
          <w:szCs w:val="24"/>
          <w:u w:val="single"/>
        </w:rPr>
      </w:pPr>
      <w:r w:rsidRPr="007F3C5F">
        <w:rPr>
          <w:sz w:val="24"/>
          <w:szCs w:val="24"/>
        </w:rPr>
        <w:t xml:space="preserve">- </w:t>
      </w:r>
      <w:r w:rsidRPr="007F3C5F">
        <w:rPr>
          <w:b/>
          <w:sz w:val="24"/>
          <w:szCs w:val="24"/>
        </w:rPr>
        <w:t>101 694,92</w:t>
      </w:r>
      <w:r w:rsidRPr="007F3C5F">
        <w:rPr>
          <w:sz w:val="24"/>
          <w:szCs w:val="24"/>
        </w:rPr>
        <w:t xml:space="preserve"> (сто одна тысяча шестьсот девяносто четыре) рубл</w:t>
      </w:r>
      <w:r w:rsidR="009673D4" w:rsidRPr="007F3C5F">
        <w:rPr>
          <w:sz w:val="24"/>
          <w:szCs w:val="24"/>
        </w:rPr>
        <w:t>я</w:t>
      </w:r>
      <w:r w:rsidRPr="007F3C5F">
        <w:rPr>
          <w:sz w:val="24"/>
          <w:szCs w:val="24"/>
        </w:rPr>
        <w:t xml:space="preserve"> 92 копейки РФ, без учета НДС, НДС составляет </w:t>
      </w:r>
      <w:r w:rsidRPr="007F3C5F">
        <w:rPr>
          <w:b/>
          <w:sz w:val="24"/>
          <w:szCs w:val="24"/>
        </w:rPr>
        <w:t>18 305,08</w:t>
      </w:r>
      <w:r w:rsidRPr="007F3C5F">
        <w:rPr>
          <w:sz w:val="24"/>
          <w:szCs w:val="24"/>
        </w:rPr>
        <w:t xml:space="preserve"> (восемнадцать тысяч триста пять) рублей 08 копеек РФ. </w:t>
      </w:r>
      <w:r w:rsidRPr="007F3C5F">
        <w:rPr>
          <w:b/>
          <w:sz w:val="24"/>
          <w:szCs w:val="24"/>
        </w:rPr>
        <w:t>120</w:t>
      </w:r>
      <w:r w:rsidR="009673D4" w:rsidRPr="007F3C5F">
        <w:rPr>
          <w:b/>
          <w:sz w:val="24"/>
          <w:szCs w:val="24"/>
        </w:rPr>
        <w:t> 000,</w:t>
      </w:r>
      <w:r w:rsidRPr="007F3C5F">
        <w:rPr>
          <w:b/>
          <w:sz w:val="24"/>
          <w:szCs w:val="24"/>
        </w:rPr>
        <w:t>00</w:t>
      </w:r>
      <w:r w:rsidRPr="007F3C5F">
        <w:rPr>
          <w:sz w:val="24"/>
          <w:szCs w:val="24"/>
        </w:rPr>
        <w:t xml:space="preserve"> </w:t>
      </w:r>
      <w:r w:rsidR="009673D4" w:rsidRPr="007F3C5F">
        <w:rPr>
          <w:sz w:val="24"/>
          <w:szCs w:val="24"/>
        </w:rPr>
        <w:t xml:space="preserve">(сто двадцать тысяч) рублей 00 копеек, </w:t>
      </w:r>
      <w:r w:rsidRPr="007F3C5F">
        <w:rPr>
          <w:sz w:val="24"/>
          <w:szCs w:val="24"/>
        </w:rPr>
        <w:t>с учетом  НДС</w:t>
      </w:r>
      <w:r w:rsidR="009673D4" w:rsidRPr="007F3C5F">
        <w:rPr>
          <w:sz w:val="24"/>
          <w:szCs w:val="24"/>
        </w:rPr>
        <w:t xml:space="preserve"> - </w:t>
      </w:r>
      <w:r w:rsidRPr="007F3C5F">
        <w:rPr>
          <w:sz w:val="24"/>
          <w:szCs w:val="24"/>
        </w:rPr>
        <w:t xml:space="preserve"> стоимость услуг Московской биржи</w:t>
      </w:r>
      <w:r w:rsidR="009673D4" w:rsidRPr="007F3C5F">
        <w:rPr>
          <w:sz w:val="24"/>
          <w:szCs w:val="24"/>
        </w:rPr>
        <w:t>.</w:t>
      </w:r>
      <w:r w:rsidR="00D518A1" w:rsidRPr="007F3C5F">
        <w:rPr>
          <w:sz w:val="24"/>
          <w:szCs w:val="24"/>
        </w:rPr>
        <w:t xml:space="preserve"> </w:t>
      </w:r>
      <w:r w:rsidR="00D518A1" w:rsidRPr="007F3C5F">
        <w:rPr>
          <w:b/>
          <w:sz w:val="24"/>
          <w:szCs w:val="24"/>
          <w:u w:val="single"/>
        </w:rPr>
        <w:t>(</w:t>
      </w:r>
      <w:r w:rsidR="00437948" w:rsidRPr="007F3C5F">
        <w:rPr>
          <w:b/>
          <w:sz w:val="24"/>
          <w:szCs w:val="24"/>
          <w:u w:val="single"/>
        </w:rPr>
        <w:t xml:space="preserve">Стоимость услуг Московской биржи является фиксированной и не </w:t>
      </w:r>
      <w:r w:rsidR="00AC0DE6" w:rsidRPr="007F3C5F">
        <w:rPr>
          <w:b/>
          <w:sz w:val="24"/>
          <w:szCs w:val="24"/>
          <w:u w:val="single"/>
        </w:rPr>
        <w:t>подлежит изменению</w:t>
      </w:r>
      <w:r w:rsidR="00D518A1" w:rsidRPr="007F3C5F">
        <w:rPr>
          <w:b/>
          <w:sz w:val="24"/>
          <w:szCs w:val="24"/>
          <w:u w:val="single"/>
        </w:rPr>
        <w:t>)</w:t>
      </w:r>
      <w:r w:rsidR="00AC0DE6" w:rsidRPr="007F3C5F">
        <w:rPr>
          <w:b/>
          <w:sz w:val="24"/>
          <w:szCs w:val="24"/>
          <w:u w:val="single"/>
        </w:rPr>
        <w:t>.</w:t>
      </w:r>
    </w:p>
    <w:p w:rsidR="004F657D" w:rsidRPr="007F3C5F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C5F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</w:t>
      </w:r>
      <w:r w:rsidR="00AC0DE6" w:rsidRPr="007F3C5F">
        <w:rPr>
          <w:sz w:val="24"/>
          <w:szCs w:val="24"/>
        </w:rPr>
        <w:t xml:space="preserve"> услуг маркет-мейкера </w:t>
      </w:r>
      <w:r w:rsidRPr="007F3C5F">
        <w:rPr>
          <w:sz w:val="24"/>
          <w:szCs w:val="24"/>
        </w:rPr>
        <w:t>превы</w:t>
      </w:r>
      <w:r w:rsidR="00AC0DE6" w:rsidRPr="007F3C5F">
        <w:rPr>
          <w:sz w:val="24"/>
          <w:szCs w:val="24"/>
        </w:rPr>
        <w:t xml:space="preserve">сит </w:t>
      </w:r>
      <w:r w:rsidRPr="007F3C5F">
        <w:rPr>
          <w:sz w:val="24"/>
          <w:szCs w:val="24"/>
        </w:rPr>
        <w:t xml:space="preserve">установленную начальную (максимальную) цену </w:t>
      </w:r>
      <w:r w:rsidR="00AC0DE6" w:rsidRPr="007F3C5F">
        <w:rPr>
          <w:sz w:val="24"/>
          <w:szCs w:val="24"/>
        </w:rPr>
        <w:t xml:space="preserve">за услуги маркет-мейкера, </w:t>
      </w:r>
      <w:r w:rsidR="00887A84" w:rsidRPr="007F3C5F">
        <w:rPr>
          <w:sz w:val="24"/>
          <w:szCs w:val="24"/>
        </w:rPr>
        <w:t>указанную</w:t>
      </w:r>
      <w:r w:rsidR="00AC0DE6" w:rsidRPr="007F3C5F">
        <w:rPr>
          <w:sz w:val="24"/>
          <w:szCs w:val="24"/>
        </w:rPr>
        <w:t xml:space="preserve"> в п. </w:t>
      </w:r>
      <w:r w:rsidR="00AC0DE6" w:rsidRPr="007F3C5F">
        <w:rPr>
          <w:sz w:val="24"/>
          <w:szCs w:val="24"/>
        </w:rPr>
        <w:fldChar w:fldCharType="begin"/>
      </w:r>
      <w:r w:rsidR="00AC0DE6" w:rsidRPr="007F3C5F">
        <w:rPr>
          <w:sz w:val="24"/>
          <w:szCs w:val="24"/>
        </w:rPr>
        <w:instrText xml:space="preserve"> REF _Ref505692701 \r \h </w:instrText>
      </w:r>
      <w:r w:rsidR="00887A84" w:rsidRPr="007F3C5F">
        <w:rPr>
          <w:sz w:val="24"/>
          <w:szCs w:val="24"/>
        </w:rPr>
        <w:instrText xml:space="preserve"> \* MERGEFORMAT </w:instrText>
      </w:r>
      <w:r w:rsidR="00AC0DE6" w:rsidRPr="007F3C5F">
        <w:rPr>
          <w:sz w:val="24"/>
          <w:szCs w:val="24"/>
        </w:rPr>
      </w:r>
      <w:r w:rsidR="00AC0DE6" w:rsidRPr="007F3C5F">
        <w:rPr>
          <w:sz w:val="24"/>
          <w:szCs w:val="24"/>
        </w:rPr>
        <w:fldChar w:fldCharType="separate"/>
      </w:r>
      <w:r w:rsidR="00AC0DE6" w:rsidRPr="007F3C5F">
        <w:rPr>
          <w:sz w:val="24"/>
          <w:szCs w:val="24"/>
        </w:rPr>
        <w:t>3.3.7.1</w:t>
      </w:r>
      <w:r w:rsidR="00AC0DE6" w:rsidRPr="007F3C5F">
        <w:rPr>
          <w:sz w:val="24"/>
          <w:szCs w:val="24"/>
        </w:rPr>
        <w:fldChar w:fldCharType="end"/>
      </w:r>
      <w:r w:rsidR="00AC0DE6" w:rsidRPr="007F3C5F">
        <w:rPr>
          <w:sz w:val="24"/>
          <w:szCs w:val="24"/>
        </w:rPr>
        <w:t xml:space="preserve"> настоящей документации</w:t>
      </w:r>
      <w:r w:rsidR="004F657D" w:rsidRPr="007F3C5F">
        <w:rPr>
          <w:bCs w:val="0"/>
          <w:sz w:val="24"/>
          <w:szCs w:val="24"/>
        </w:rPr>
        <w:t>.</w:t>
      </w:r>
    </w:p>
    <w:p w:rsidR="00887A84" w:rsidRPr="007F3C5F" w:rsidRDefault="00887A8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C5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услуг Московской биржи будет </w:t>
      </w:r>
      <w:r w:rsidR="00C94DB2" w:rsidRPr="007F3C5F">
        <w:rPr>
          <w:sz w:val="24"/>
          <w:szCs w:val="24"/>
        </w:rPr>
        <w:t xml:space="preserve">отлична от </w:t>
      </w:r>
      <w:r w:rsidRPr="007F3C5F">
        <w:rPr>
          <w:sz w:val="24"/>
          <w:szCs w:val="24"/>
        </w:rPr>
        <w:t xml:space="preserve"> фиксированной цены за услуги Московской биржи, указанной в п. </w:t>
      </w:r>
      <w:r w:rsidRPr="007F3C5F">
        <w:rPr>
          <w:sz w:val="24"/>
          <w:szCs w:val="24"/>
        </w:rPr>
        <w:fldChar w:fldCharType="begin"/>
      </w:r>
      <w:r w:rsidRPr="007F3C5F">
        <w:rPr>
          <w:sz w:val="24"/>
          <w:szCs w:val="24"/>
        </w:rPr>
        <w:instrText xml:space="preserve"> REF _Ref505692701 \r \h  \* MERGEFORMAT </w:instrText>
      </w:r>
      <w:r w:rsidRPr="007F3C5F">
        <w:rPr>
          <w:sz w:val="24"/>
          <w:szCs w:val="24"/>
        </w:rPr>
      </w:r>
      <w:r w:rsidRPr="007F3C5F">
        <w:rPr>
          <w:sz w:val="24"/>
          <w:szCs w:val="24"/>
        </w:rPr>
        <w:fldChar w:fldCharType="separate"/>
      </w:r>
      <w:r w:rsidRPr="007F3C5F">
        <w:rPr>
          <w:sz w:val="24"/>
          <w:szCs w:val="24"/>
        </w:rPr>
        <w:t>3.3.7.1</w:t>
      </w:r>
      <w:r w:rsidRPr="007F3C5F">
        <w:rPr>
          <w:bCs w:val="0"/>
          <w:sz w:val="24"/>
          <w:szCs w:val="24"/>
        </w:rPr>
        <w:fldChar w:fldCharType="end"/>
      </w:r>
      <w:r w:rsidRPr="007F3C5F">
        <w:rPr>
          <w:sz w:val="24"/>
          <w:szCs w:val="24"/>
        </w:rPr>
        <w:t xml:space="preserve"> настоящей документации</w:t>
      </w:r>
      <w:r w:rsidR="00111C26" w:rsidRPr="007F3C5F">
        <w:rPr>
          <w:sz w:val="24"/>
          <w:szCs w:val="24"/>
        </w:rPr>
        <w:t xml:space="preserve">. 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C5F">
        <w:rPr>
          <w:bCs w:val="0"/>
          <w:sz w:val="24"/>
          <w:szCs w:val="24"/>
        </w:rPr>
        <w:t xml:space="preserve">Цена в письме о подаче оферты </w:t>
      </w:r>
      <w:r w:rsidR="003F3A69" w:rsidRPr="007F3C5F">
        <w:rPr>
          <w:bCs w:val="0"/>
          <w:spacing w:val="-2"/>
          <w:sz w:val="24"/>
          <w:szCs w:val="24"/>
        </w:rPr>
        <w:t>(под</w:t>
      </w:r>
      <w:r w:rsidR="003F3A69" w:rsidRPr="007F3C5F">
        <w:rPr>
          <w:bCs w:val="0"/>
          <w:sz w:val="24"/>
          <w:szCs w:val="24"/>
        </w:rPr>
        <w:t xml:space="preserve">раздел </w:t>
      </w:r>
      <w:r w:rsidR="00805D87" w:rsidRPr="007F3C5F">
        <w:fldChar w:fldCharType="begin"/>
      </w:r>
      <w:r w:rsidR="00805D87" w:rsidRPr="007F3C5F">
        <w:instrText xml:space="preserve"> REF _Ref55336310 \r \h  \* MERGEFORMAT </w:instrText>
      </w:r>
      <w:r w:rsidR="00805D87" w:rsidRPr="007F3C5F">
        <w:fldChar w:fldCharType="separate"/>
      </w:r>
      <w:r w:rsidR="00090FCB" w:rsidRPr="007F3C5F">
        <w:rPr>
          <w:bCs w:val="0"/>
          <w:sz w:val="24"/>
          <w:szCs w:val="24"/>
        </w:rPr>
        <w:t>5.1</w:t>
      </w:r>
      <w:r w:rsidR="00805D87" w:rsidRPr="007F3C5F">
        <w:fldChar w:fldCharType="end"/>
      </w:r>
      <w:r w:rsidR="003F3A69" w:rsidRPr="007F3C5F">
        <w:rPr>
          <w:bCs w:val="0"/>
          <w:sz w:val="24"/>
          <w:szCs w:val="24"/>
          <w:lang w:eastAsia="ru-RU"/>
        </w:rPr>
        <w:t>)</w:t>
      </w:r>
      <w:r w:rsidRPr="007F3C5F">
        <w:rPr>
          <w:bCs w:val="0"/>
          <w:sz w:val="24"/>
          <w:szCs w:val="24"/>
        </w:rPr>
        <w:t>, поданной Участником, должна соответствовать цене, указанной</w:t>
      </w:r>
      <w:r w:rsidRPr="00AE1D21">
        <w:rPr>
          <w:bCs w:val="0"/>
          <w:sz w:val="24"/>
          <w:szCs w:val="24"/>
        </w:rPr>
        <w:t xml:space="preserve">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3" w:name="_Ref191386407"/>
      <w:bookmarkStart w:id="454" w:name="_Ref191386526"/>
      <w:bookmarkStart w:id="455" w:name="_Toc440361333"/>
      <w:bookmarkStart w:id="456" w:name="_Toc440376088"/>
      <w:bookmarkStart w:id="457" w:name="_Toc440376215"/>
      <w:bookmarkStart w:id="458" w:name="_Toc440382480"/>
      <w:bookmarkStart w:id="459" w:name="_Toc440447150"/>
      <w:bookmarkStart w:id="460" w:name="_Toc440632310"/>
      <w:bookmarkStart w:id="461" w:name="_Toc440875083"/>
      <w:bookmarkStart w:id="462" w:name="_Toc441131070"/>
      <w:bookmarkStart w:id="463" w:name="_Toc465774591"/>
      <w:bookmarkStart w:id="464" w:name="_Toc465848820"/>
      <w:bookmarkStart w:id="465" w:name="_Toc468875322"/>
      <w:bookmarkStart w:id="466" w:name="_Toc469488374"/>
      <w:bookmarkStart w:id="467" w:name="_Toc471894895"/>
      <w:bookmarkStart w:id="468" w:name="_Toc498590320"/>
      <w:bookmarkStart w:id="46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0" w:name="_Ref93090116"/>
      <w:bookmarkStart w:id="471" w:name="_Ref191386482"/>
      <w:bookmarkStart w:id="472" w:name="_Ref440291364"/>
      <w:bookmarkEnd w:id="46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70"/>
      <w:r w:rsidRPr="00EB7BE2">
        <w:rPr>
          <w:bCs w:val="0"/>
          <w:sz w:val="24"/>
          <w:szCs w:val="24"/>
        </w:rPr>
        <w:t>:</w:t>
      </w:r>
      <w:bookmarkStart w:id="473" w:name="_Ref306004833"/>
      <w:bookmarkEnd w:id="47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lastRenderedPageBreak/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2"/>
      <w:bookmarkEnd w:id="47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5"/>
      <w:bookmarkEnd w:id="47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7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Pr="009F2BF9">
        <w:rPr>
          <w:sz w:val="24"/>
          <w:szCs w:val="24"/>
          <w:highlight w:val="cyan"/>
        </w:rPr>
        <w:t>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</w:t>
      </w:r>
      <w:r w:rsidRPr="00AE1D21">
        <w:rPr>
          <w:sz w:val="24"/>
          <w:szCs w:val="24"/>
        </w:rPr>
        <w:lastRenderedPageBreak/>
        <w:t>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8" w:name="_Ref306005578"/>
      <w:bookmarkStart w:id="47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8"/>
      <w:bookmarkEnd w:id="47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8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</w:t>
      </w:r>
      <w:r w:rsidR="00A154B7" w:rsidRPr="00AE1D21">
        <w:rPr>
          <w:bCs w:val="0"/>
          <w:sz w:val="24"/>
          <w:szCs w:val="24"/>
        </w:rPr>
        <w:lastRenderedPageBreak/>
        <w:t>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1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2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lastRenderedPageBreak/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</w:t>
      </w:r>
      <w:r w:rsidRPr="007D7C50">
        <w:rPr>
          <w:sz w:val="24"/>
          <w:szCs w:val="24"/>
        </w:rPr>
        <w:lastRenderedPageBreak/>
        <w:t xml:space="preserve">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56CEE">
        <w:rPr>
          <w:sz w:val="24"/>
          <w:szCs w:val="24"/>
        </w:rPr>
        <w:lastRenderedPageBreak/>
        <w:t xml:space="preserve">- </w:t>
      </w:r>
      <w:r w:rsidR="00056CEE" w:rsidRPr="00056CEE">
        <w:rPr>
          <w:sz w:val="24"/>
          <w:szCs w:val="24"/>
          <w:lang w:val="x-none"/>
        </w:rPr>
        <w:t>иные нарушения существенны</w:t>
      </w:r>
      <w:r w:rsidR="00056CEE" w:rsidRPr="00056CEE">
        <w:rPr>
          <w:sz w:val="24"/>
          <w:szCs w:val="24"/>
        </w:rPr>
        <w:t xml:space="preserve">х </w:t>
      </w:r>
      <w:r w:rsidR="00056CEE" w:rsidRPr="00056CEE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56CEE">
        <w:rPr>
          <w:sz w:val="24"/>
          <w:szCs w:val="24"/>
        </w:rPr>
        <w:t>оказания услуг</w:t>
      </w:r>
      <w:r w:rsidRPr="00056CEE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361334"/>
      <w:bookmarkStart w:id="488" w:name="_Toc440376089"/>
      <w:bookmarkStart w:id="489" w:name="_Toc440376216"/>
      <w:bookmarkStart w:id="490" w:name="_Toc440382481"/>
      <w:bookmarkStart w:id="491" w:name="_Toc440447151"/>
      <w:bookmarkStart w:id="492" w:name="_Toc440632311"/>
      <w:bookmarkStart w:id="493" w:name="_Toc440875084"/>
      <w:bookmarkStart w:id="494" w:name="_Toc441131071"/>
      <w:bookmarkStart w:id="495" w:name="_Ref465773032"/>
      <w:bookmarkStart w:id="496" w:name="_Toc465774592"/>
      <w:bookmarkStart w:id="497" w:name="_Toc465848821"/>
      <w:bookmarkStart w:id="498" w:name="_Toc468875323"/>
      <w:bookmarkStart w:id="499" w:name="_Toc469488375"/>
      <w:bookmarkStart w:id="500" w:name="_Toc471894896"/>
      <w:bookmarkStart w:id="501" w:name="_Toc498590321"/>
      <w:r w:rsidRPr="00E71A48">
        <w:rPr>
          <w:szCs w:val="24"/>
        </w:rPr>
        <w:t xml:space="preserve">Привлечение </w:t>
      </w:r>
      <w:bookmarkEnd w:id="485"/>
      <w:bookmarkEnd w:id="486"/>
      <w:bookmarkEnd w:id="487"/>
      <w:bookmarkEnd w:id="488"/>
      <w:bookmarkEnd w:id="489"/>
      <w:r w:rsidR="00362EA4">
        <w:rPr>
          <w:szCs w:val="24"/>
        </w:rPr>
        <w:t>соисполнителей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2" w:name="_Ref191386461"/>
      <w:bookmarkStart w:id="503" w:name="_Toc440361335"/>
      <w:bookmarkStart w:id="504" w:name="_Toc440376090"/>
      <w:bookmarkStart w:id="50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6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</w:t>
      </w:r>
      <w:r w:rsidR="00362EA4" w:rsidRPr="00AE1D21">
        <w:rPr>
          <w:bCs w:val="0"/>
          <w:sz w:val="24"/>
          <w:szCs w:val="24"/>
        </w:rPr>
        <w:lastRenderedPageBreak/>
        <w:t xml:space="preserve">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82482"/>
      <w:bookmarkStart w:id="508" w:name="_Toc440447152"/>
      <w:bookmarkStart w:id="509" w:name="_Toc440632312"/>
      <w:bookmarkStart w:id="510" w:name="_Toc440875085"/>
      <w:bookmarkStart w:id="511" w:name="_Ref440876619"/>
      <w:bookmarkStart w:id="512" w:name="_Ref440876660"/>
      <w:bookmarkStart w:id="513" w:name="_Toc441131072"/>
      <w:bookmarkStart w:id="514" w:name="_Ref465772690"/>
      <w:bookmarkStart w:id="515" w:name="_Toc465774593"/>
      <w:bookmarkStart w:id="516" w:name="_Toc465848822"/>
      <w:bookmarkStart w:id="517" w:name="_Toc468875324"/>
      <w:bookmarkStart w:id="518" w:name="_Toc469488376"/>
      <w:bookmarkStart w:id="519" w:name="_Toc471894897"/>
      <w:bookmarkStart w:id="520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2"/>
      <w:bookmarkEnd w:id="503"/>
      <w:bookmarkEnd w:id="504"/>
      <w:bookmarkEnd w:id="505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1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2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</w:t>
      </w:r>
      <w:r w:rsidRPr="00E71A48">
        <w:rPr>
          <w:bCs w:val="0"/>
          <w:sz w:val="24"/>
          <w:szCs w:val="24"/>
        </w:rPr>
        <w:lastRenderedPageBreak/>
        <w:t xml:space="preserve">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3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3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4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4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5" w:name="_Ref306114966"/>
      <w:bookmarkStart w:id="526" w:name="_Toc440361336"/>
      <w:bookmarkStart w:id="527" w:name="_Toc440376091"/>
      <w:bookmarkStart w:id="528" w:name="_Toc440376218"/>
      <w:bookmarkStart w:id="529" w:name="_Toc440382483"/>
      <w:bookmarkStart w:id="530" w:name="_Toc440447153"/>
      <w:bookmarkStart w:id="531" w:name="_Toc440632313"/>
      <w:bookmarkStart w:id="532" w:name="_Toc440875086"/>
      <w:bookmarkStart w:id="533" w:name="_Toc441131073"/>
      <w:bookmarkStart w:id="534" w:name="_Toc465774594"/>
      <w:bookmarkStart w:id="535" w:name="_Toc465848823"/>
      <w:bookmarkStart w:id="536" w:name="_Toc468875325"/>
      <w:bookmarkStart w:id="537" w:name="_Toc469488377"/>
      <w:bookmarkStart w:id="538" w:name="_Toc471894898"/>
      <w:bookmarkStart w:id="539" w:name="_Toc498590323"/>
      <w:r w:rsidRPr="00E71A48">
        <w:rPr>
          <w:szCs w:val="24"/>
        </w:rPr>
        <w:lastRenderedPageBreak/>
        <w:t>Разъяснение Документации по запросу предложений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40" w:name="_Toc440361337"/>
      <w:bookmarkStart w:id="541" w:name="_Toc440376092"/>
      <w:bookmarkStart w:id="542" w:name="_Toc440376219"/>
      <w:bookmarkStart w:id="543" w:name="_Toc440382484"/>
      <w:bookmarkStart w:id="544" w:name="_Toc440447154"/>
      <w:bookmarkStart w:id="545" w:name="_Toc440632314"/>
      <w:bookmarkStart w:id="546" w:name="_Toc440875087"/>
      <w:bookmarkStart w:id="547" w:name="_Ref440969948"/>
      <w:bookmarkStart w:id="548" w:name="_Ref441057071"/>
      <w:bookmarkStart w:id="549" w:name="_Toc441131074"/>
      <w:bookmarkStart w:id="550" w:name="_Toc465774595"/>
      <w:bookmarkStart w:id="551" w:name="_Toc465848824"/>
      <w:bookmarkStart w:id="552" w:name="_Toc468875326"/>
      <w:bookmarkStart w:id="553" w:name="_Toc469488378"/>
      <w:bookmarkStart w:id="554" w:name="_Toc471894899"/>
      <w:bookmarkStart w:id="555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6" w:name="_Ref440289401"/>
      <w:bookmarkStart w:id="557" w:name="_Toc440361338"/>
      <w:bookmarkStart w:id="558" w:name="_Toc440376093"/>
      <w:bookmarkStart w:id="559" w:name="_Toc440376220"/>
      <w:bookmarkStart w:id="560" w:name="_Toc440382485"/>
      <w:bookmarkStart w:id="561" w:name="_Toc440447155"/>
      <w:bookmarkStart w:id="562" w:name="_Toc440632315"/>
      <w:bookmarkStart w:id="563" w:name="_Toc440875088"/>
      <w:bookmarkStart w:id="564" w:name="_Toc441131075"/>
      <w:bookmarkStart w:id="565" w:name="_Toc465774596"/>
      <w:bookmarkStart w:id="566" w:name="_Toc465848825"/>
      <w:bookmarkStart w:id="567" w:name="_Toc468875327"/>
      <w:bookmarkStart w:id="568" w:name="_Toc469488379"/>
      <w:bookmarkStart w:id="569" w:name="_Toc471894900"/>
      <w:bookmarkStart w:id="570" w:name="_Toc498590325"/>
      <w:r w:rsidRPr="00E71A48">
        <w:rPr>
          <w:szCs w:val="24"/>
        </w:rPr>
        <w:t>Продление срока окончания приема Заявок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1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2" w:name="_Toc299701566"/>
      <w:bookmarkStart w:id="573" w:name="_Ref306176386"/>
      <w:bookmarkStart w:id="574" w:name="_Ref440285128"/>
      <w:bookmarkStart w:id="575" w:name="_Toc440361339"/>
      <w:bookmarkStart w:id="576" w:name="_Toc440376094"/>
      <w:bookmarkStart w:id="577" w:name="_Toc440376221"/>
      <w:bookmarkStart w:id="578" w:name="_Toc440382486"/>
      <w:bookmarkStart w:id="579" w:name="_Toc440447156"/>
      <w:bookmarkStart w:id="580" w:name="_Toc440632316"/>
      <w:bookmarkStart w:id="581" w:name="_Toc440875089"/>
      <w:bookmarkStart w:id="582" w:name="_Toc441131076"/>
      <w:bookmarkStart w:id="583" w:name="_Toc465774597"/>
      <w:bookmarkStart w:id="584" w:name="_Toc465848826"/>
      <w:bookmarkStart w:id="585" w:name="_Toc468875328"/>
      <w:bookmarkStart w:id="586" w:name="_Toc469488380"/>
      <w:bookmarkStart w:id="587" w:name="_Toc471894901"/>
      <w:bookmarkStart w:id="588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9" w:name="_Ref467168844"/>
      <w:bookmarkStart w:id="590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</w:t>
      </w:r>
      <w:r w:rsidRPr="001E3137">
        <w:rPr>
          <w:sz w:val="24"/>
          <w:szCs w:val="24"/>
        </w:rPr>
        <w:lastRenderedPageBreak/>
        <w:t xml:space="preserve">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9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90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1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2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1"/>
      <w:bookmarkEnd w:id="592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>
        <w:fldChar w:fldCharType="begin"/>
      </w:r>
      <w:r w:rsidR="00805D87">
        <w:instrText xml:space="preserve"> REF _Ref306008743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3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805D87">
        <w:fldChar w:fldCharType="begin"/>
      </w:r>
      <w:r w:rsidR="00805D87">
        <w:instrText xml:space="preserve"> REF _Ref305753174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</w:t>
      </w:r>
      <w:r w:rsidR="00D2663E">
        <w:rPr>
          <w:bCs w:val="0"/>
          <w:sz w:val="24"/>
          <w:szCs w:val="24"/>
        </w:rPr>
        <w:t>Организатору</w:t>
      </w:r>
      <w:r w:rsidRPr="00E71A48">
        <w:rPr>
          <w:bCs w:val="0"/>
          <w:sz w:val="24"/>
          <w:szCs w:val="24"/>
        </w:rPr>
        <w:t xml:space="preserve"> неустойку в размере </w:t>
      </w:r>
      <w:bookmarkEnd w:id="593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4" w:name="_Ref299109207"/>
      <w:bookmarkStart w:id="595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4"/>
      <w:bookmarkEnd w:id="595"/>
    </w:p>
    <w:p w:rsidR="002F273A" w:rsidRPr="007F3C5F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</w:t>
      </w:r>
      <w:r w:rsidRPr="007F3C5F">
        <w:rPr>
          <w:bCs w:val="0"/>
          <w:sz w:val="24"/>
          <w:szCs w:val="24"/>
        </w:rPr>
        <w:t xml:space="preserve">приема заявок, указанных в пункте </w:t>
      </w:r>
      <w:r w:rsidR="00805D87" w:rsidRPr="007F3C5F">
        <w:fldChar w:fldCharType="begin"/>
      </w:r>
      <w:r w:rsidR="00805D87" w:rsidRPr="007F3C5F">
        <w:instrText xml:space="preserve"> REF _Ref440289953 \r \h  \* MERGEFORMAT </w:instrText>
      </w:r>
      <w:r w:rsidR="00805D87" w:rsidRPr="007F3C5F">
        <w:fldChar w:fldCharType="separate"/>
      </w:r>
      <w:r w:rsidR="00090FCB" w:rsidRPr="007F3C5F">
        <w:rPr>
          <w:bCs w:val="0"/>
          <w:sz w:val="24"/>
          <w:szCs w:val="24"/>
        </w:rPr>
        <w:t>3.4.1.3</w:t>
      </w:r>
      <w:r w:rsidR="00805D87" w:rsidRPr="007F3C5F">
        <w:fldChar w:fldCharType="end"/>
      </w:r>
      <w:r w:rsidRPr="007F3C5F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7F3C5F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7F3C5F">
        <w:rPr>
          <w:bCs w:val="0"/>
          <w:sz w:val="24"/>
          <w:szCs w:val="24"/>
        </w:rPr>
        <w:t>Горностаева</w:t>
      </w:r>
      <w:r w:rsidR="00BB6553" w:rsidRPr="007F3C5F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7F3C5F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F3C5F">
        <w:rPr>
          <w:sz w:val="24"/>
          <w:szCs w:val="24"/>
        </w:rPr>
        <w:t>Пометка «</w:t>
      </w:r>
      <w:r w:rsidRPr="007F3C5F">
        <w:rPr>
          <w:bCs w:val="0"/>
          <w:sz w:val="24"/>
          <w:szCs w:val="24"/>
        </w:rPr>
        <w:t xml:space="preserve"> Соглашение</w:t>
      </w:r>
      <w:r w:rsidRPr="002F273A">
        <w:rPr>
          <w:bCs w:val="0"/>
          <w:sz w:val="24"/>
          <w:szCs w:val="24"/>
        </w:rPr>
        <w:t xml:space="preserve">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05D87">
        <w:fldChar w:fldCharType="begin"/>
      </w:r>
      <w:r w:rsidR="00805D87">
        <w:instrText xml:space="preserve"> REF _Ref303323780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</w:t>
      </w:r>
      <w:r w:rsidRPr="001E3137">
        <w:rPr>
          <w:sz w:val="24"/>
          <w:szCs w:val="24"/>
        </w:rPr>
        <w:lastRenderedPageBreak/>
        <w:t xml:space="preserve">указанные в п. </w:t>
      </w:r>
      <w:r w:rsidR="00805D87">
        <w:fldChar w:fldCharType="begin"/>
      </w:r>
      <w:r w:rsidR="00805D87">
        <w:instrText xml:space="preserve"> REF _Ref467508029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3.3.14.5</w:t>
      </w:r>
      <w:r w:rsidR="00805D87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6" w:name="_Ref442263553"/>
      <w:bookmarkStart w:id="597" w:name="_Ref442190489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6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7F3C5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</w:t>
      </w:r>
      <w:r w:rsidRPr="007F3C5F">
        <w:rPr>
          <w:szCs w:val="24"/>
        </w:rPr>
        <w:t xml:space="preserve">связанных с участием в </w:t>
      </w:r>
      <w:r w:rsidR="005C0B25" w:rsidRPr="007F3C5F">
        <w:rPr>
          <w:szCs w:val="24"/>
        </w:rPr>
        <w:t xml:space="preserve">Запросе предложений </w:t>
      </w:r>
      <w:r w:rsidRPr="007F3C5F">
        <w:rPr>
          <w:szCs w:val="24"/>
        </w:rPr>
        <w:t>и подачей Заявки,</w:t>
      </w:r>
      <w:r w:rsidRPr="007F3C5F">
        <w:rPr>
          <w:rFonts w:eastAsia="Calibri"/>
          <w:szCs w:val="24"/>
          <w:lang w:eastAsia="en-US"/>
        </w:rPr>
        <w:t xml:space="preserve"> копию </w:t>
      </w:r>
      <w:r w:rsidRPr="007F3C5F">
        <w:rPr>
          <w:szCs w:val="24"/>
        </w:rPr>
        <w:t>платежного</w:t>
      </w:r>
      <w:r w:rsidRPr="007F3C5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7F3C5F">
        <w:fldChar w:fldCharType="begin"/>
      </w:r>
      <w:r w:rsidR="00805D87" w:rsidRPr="007F3C5F">
        <w:instrText xml:space="preserve"> REF _Ref55335823 \r \h  \* MERGEFORMAT </w:instrText>
      </w:r>
      <w:r w:rsidR="00805D87" w:rsidRPr="007F3C5F">
        <w:fldChar w:fldCharType="separate"/>
      </w:r>
      <w:r w:rsidR="00090FCB" w:rsidRPr="007F3C5F">
        <w:rPr>
          <w:rFonts w:eastAsia="Calibri"/>
          <w:szCs w:val="24"/>
          <w:lang w:eastAsia="en-US"/>
        </w:rPr>
        <w:t>5.7</w:t>
      </w:r>
      <w:r w:rsidR="00805D87" w:rsidRPr="007F3C5F">
        <w:fldChar w:fldCharType="end"/>
      </w:r>
      <w:r w:rsidRPr="007F3C5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7F3C5F">
        <w:rPr>
          <w:rFonts w:eastAsia="Calibri"/>
          <w:szCs w:val="24"/>
          <w:lang w:eastAsia="en-US"/>
        </w:rPr>
        <w:t>Горностаевой</w:t>
      </w:r>
      <w:r w:rsidRPr="007F3C5F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671D02" w:rsidRPr="007F3C5F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7F3C5F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7F3C5F">
        <w:rPr>
          <w:szCs w:val="24"/>
        </w:rPr>
        <w:t xml:space="preserve">Организатора </w:t>
      </w:r>
      <w:r w:rsidRPr="007F3C5F">
        <w:rPr>
          <w:szCs w:val="24"/>
        </w:rPr>
        <w:t xml:space="preserve">до момента истечения срока окончания приема заявок (п. </w:t>
      </w:r>
      <w:r w:rsidR="00805D87" w:rsidRPr="007F3C5F">
        <w:fldChar w:fldCharType="begin"/>
      </w:r>
      <w:r w:rsidR="00805D87" w:rsidRPr="007F3C5F">
        <w:instrText xml:space="preserve"> REF _Ref440289953 \r \h  \* MERGEFORMAT </w:instrText>
      </w:r>
      <w:r w:rsidR="00805D87" w:rsidRPr="007F3C5F">
        <w:fldChar w:fldCharType="separate"/>
      </w:r>
      <w:r w:rsidR="00090FCB" w:rsidRPr="007F3C5F">
        <w:rPr>
          <w:szCs w:val="24"/>
        </w:rPr>
        <w:t>3.4.1.3</w:t>
      </w:r>
      <w:r w:rsidR="00805D87" w:rsidRPr="007F3C5F">
        <w:fldChar w:fldCharType="end"/>
      </w:r>
      <w:r w:rsidRPr="007F3C5F">
        <w:rPr>
          <w:szCs w:val="24"/>
        </w:rPr>
        <w:t>).</w:t>
      </w:r>
    </w:p>
    <w:p w:rsidR="00F64A8B" w:rsidRPr="007F3C5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8" w:name="_Ref468973892"/>
      <w:r w:rsidRPr="007F3C5F">
        <w:rPr>
          <w:rFonts w:eastAsia="Calibri"/>
          <w:szCs w:val="24"/>
          <w:lang w:eastAsia="en-US"/>
        </w:rPr>
        <w:t>Реквизиты</w:t>
      </w:r>
      <w:r w:rsidRPr="007F3C5F">
        <w:rPr>
          <w:szCs w:val="24"/>
        </w:rPr>
        <w:t xml:space="preserve"> </w:t>
      </w:r>
      <w:r w:rsidR="00E63FB1" w:rsidRPr="007F3C5F">
        <w:rPr>
          <w:szCs w:val="24"/>
        </w:rPr>
        <w:t xml:space="preserve">Организатора </w:t>
      </w:r>
      <w:r w:rsidRPr="007F3C5F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7F3C5F">
        <w:rPr>
          <w:szCs w:val="24"/>
        </w:rPr>
        <w:t xml:space="preserve">Запросе предложений </w:t>
      </w:r>
      <w:r w:rsidRPr="007F3C5F">
        <w:rPr>
          <w:szCs w:val="24"/>
        </w:rPr>
        <w:t>и подачей Заявки:</w:t>
      </w:r>
      <w:bookmarkEnd w:id="598"/>
    </w:p>
    <w:p w:rsidR="00F64A8B" w:rsidRPr="007F3C5F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F3C5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7F3C5F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F3C5F">
        <w:rPr>
          <w:sz w:val="24"/>
          <w:szCs w:val="24"/>
        </w:rPr>
        <w:lastRenderedPageBreak/>
        <w:t>ИНН/КПП: 6901067107/997450001</w:t>
      </w:r>
    </w:p>
    <w:p w:rsidR="00F64A8B" w:rsidRPr="007F3C5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C5F">
        <w:rPr>
          <w:sz w:val="24"/>
          <w:szCs w:val="24"/>
        </w:rPr>
        <w:t>р/с: 40702810000000019885 в ПАО РОСБАНК</w:t>
      </w:r>
    </w:p>
    <w:p w:rsidR="00F64A8B" w:rsidRPr="007F3C5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C5F">
        <w:rPr>
          <w:sz w:val="24"/>
          <w:szCs w:val="24"/>
        </w:rPr>
        <w:t>БИК: 044525256</w:t>
      </w:r>
    </w:p>
    <w:p w:rsidR="00F64A8B" w:rsidRPr="007F3C5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C5F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F3C5F">
        <w:rPr>
          <w:rFonts w:eastAsia="Calibri"/>
          <w:szCs w:val="24"/>
          <w:lang w:eastAsia="en-US"/>
        </w:rPr>
        <w:t>Предоставленное</w:t>
      </w:r>
      <w:r w:rsidRPr="007F3C5F">
        <w:rPr>
          <w:szCs w:val="24"/>
        </w:rPr>
        <w:t xml:space="preserve"> Участником обеспечение</w:t>
      </w:r>
      <w:r w:rsidRPr="001E3137">
        <w:rPr>
          <w:szCs w:val="24"/>
        </w:rPr>
        <w:t xml:space="preserve">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в виде внесения денежных средств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возвращается </w:t>
      </w:r>
      <w:r w:rsidR="00E63FB1">
        <w:rPr>
          <w:szCs w:val="24"/>
        </w:rPr>
        <w:t>Организатором</w:t>
      </w:r>
      <w:r w:rsidR="00E63FB1" w:rsidRPr="001E3137">
        <w:rPr>
          <w:szCs w:val="24"/>
        </w:rPr>
        <w:t xml:space="preserve"> </w:t>
      </w:r>
      <w:r w:rsidRPr="001E3137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7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1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F3C5F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7F3C5F">
        <w:rPr>
          <w:b/>
          <w:bCs w:val="0"/>
          <w:sz w:val="24"/>
          <w:szCs w:val="24"/>
        </w:rPr>
        <w:t xml:space="preserve">минут </w:t>
      </w:r>
      <w:r w:rsidR="00837FC0" w:rsidRPr="007F3C5F">
        <w:rPr>
          <w:b/>
          <w:bCs w:val="0"/>
          <w:sz w:val="24"/>
          <w:szCs w:val="24"/>
        </w:rPr>
        <w:t>22</w:t>
      </w:r>
      <w:r w:rsidR="002B5044" w:rsidRPr="007F3C5F">
        <w:rPr>
          <w:b/>
          <w:bCs w:val="0"/>
          <w:sz w:val="24"/>
          <w:szCs w:val="24"/>
        </w:rPr>
        <w:t xml:space="preserve"> </w:t>
      </w:r>
      <w:r w:rsidR="004C7C30" w:rsidRPr="007F3C5F">
        <w:rPr>
          <w:b/>
          <w:bCs w:val="0"/>
          <w:sz w:val="24"/>
          <w:szCs w:val="24"/>
        </w:rPr>
        <w:t>февраля</w:t>
      </w:r>
      <w:r w:rsidR="002B5044" w:rsidRPr="007F3C5F">
        <w:rPr>
          <w:b/>
          <w:bCs w:val="0"/>
          <w:sz w:val="24"/>
          <w:szCs w:val="24"/>
        </w:rPr>
        <w:t xml:space="preserve"> </w:t>
      </w:r>
      <w:r w:rsidR="00176133" w:rsidRPr="007F3C5F">
        <w:rPr>
          <w:b/>
          <w:bCs w:val="0"/>
          <w:sz w:val="24"/>
          <w:szCs w:val="24"/>
        </w:rPr>
        <w:t>2018</w:t>
      </w:r>
      <w:r w:rsidR="002B5044" w:rsidRPr="007F3C5F">
        <w:rPr>
          <w:b/>
          <w:bCs w:val="0"/>
          <w:sz w:val="24"/>
          <w:szCs w:val="24"/>
        </w:rPr>
        <w:t xml:space="preserve"> года</w:t>
      </w:r>
      <w:r w:rsidR="00BB27D7" w:rsidRPr="007F3C5F">
        <w:rPr>
          <w:b/>
          <w:bCs w:val="0"/>
          <w:sz w:val="24"/>
          <w:szCs w:val="24"/>
        </w:rPr>
        <w:t xml:space="preserve">, </w:t>
      </w:r>
      <w:r w:rsidR="00BB27D7" w:rsidRPr="007F3C5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7F3C5F">
        <w:rPr>
          <w:bCs w:val="0"/>
          <w:spacing w:val="-2"/>
          <w:sz w:val="24"/>
          <w:szCs w:val="24"/>
        </w:rPr>
        <w:t>(под</w:t>
      </w:r>
      <w:r w:rsidR="00BB27D7" w:rsidRPr="007F3C5F">
        <w:rPr>
          <w:bCs w:val="0"/>
          <w:sz w:val="24"/>
          <w:szCs w:val="24"/>
        </w:rPr>
        <w:t xml:space="preserve">раздел </w:t>
      </w:r>
      <w:r w:rsidR="007F30BA" w:rsidRPr="007F3C5F">
        <w:rPr>
          <w:bCs w:val="0"/>
          <w:sz w:val="24"/>
          <w:szCs w:val="24"/>
        </w:rPr>
        <w:fldChar w:fldCharType="begin"/>
      </w:r>
      <w:r w:rsidR="00BB27D7" w:rsidRPr="007F3C5F">
        <w:rPr>
          <w:bCs w:val="0"/>
          <w:sz w:val="24"/>
          <w:szCs w:val="24"/>
        </w:rPr>
        <w:instrText xml:space="preserve"> REF _Ref55336310 \r \h </w:instrText>
      </w:r>
      <w:r w:rsidR="007F3C5F">
        <w:rPr>
          <w:bCs w:val="0"/>
          <w:sz w:val="24"/>
          <w:szCs w:val="24"/>
        </w:rPr>
        <w:instrText xml:space="preserve"> \* MERGEFORMAT </w:instrText>
      </w:r>
      <w:r w:rsidR="007F30BA" w:rsidRPr="007F3C5F">
        <w:rPr>
          <w:bCs w:val="0"/>
          <w:sz w:val="24"/>
          <w:szCs w:val="24"/>
        </w:rPr>
      </w:r>
      <w:r w:rsidR="007F30BA" w:rsidRPr="007F3C5F">
        <w:rPr>
          <w:bCs w:val="0"/>
          <w:sz w:val="24"/>
          <w:szCs w:val="24"/>
        </w:rPr>
        <w:fldChar w:fldCharType="separate"/>
      </w:r>
      <w:r w:rsidR="00090FCB" w:rsidRPr="007F3C5F">
        <w:rPr>
          <w:bCs w:val="0"/>
          <w:sz w:val="24"/>
          <w:szCs w:val="24"/>
        </w:rPr>
        <w:t>5.1</w:t>
      </w:r>
      <w:r w:rsidR="007F30BA" w:rsidRPr="007F3C5F">
        <w:rPr>
          <w:bCs w:val="0"/>
          <w:sz w:val="24"/>
          <w:szCs w:val="24"/>
        </w:rPr>
        <w:fldChar w:fldCharType="end"/>
      </w:r>
      <w:r w:rsidR="00BB27D7" w:rsidRPr="007F3C5F">
        <w:rPr>
          <w:bCs w:val="0"/>
          <w:sz w:val="24"/>
          <w:szCs w:val="24"/>
          <w:lang w:eastAsia="ru-RU"/>
        </w:rPr>
        <w:t>)</w:t>
      </w:r>
      <w:r w:rsidR="00BB27D7" w:rsidRPr="007F3C5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F3C5F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F3C5F">
        <w:rPr>
          <w:bCs w:val="0"/>
          <w:sz w:val="24"/>
          <w:szCs w:val="24"/>
        </w:rPr>
        <w:t>После наступления даты и времени завершения срока</w:t>
      </w:r>
      <w:r w:rsidRPr="00AE1D21">
        <w:rPr>
          <w:bCs w:val="0"/>
          <w:sz w:val="24"/>
          <w:szCs w:val="24"/>
        </w:rPr>
        <w:t xml:space="preserve">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</w:t>
      </w:r>
      <w:r w:rsidRPr="00AE1D21">
        <w:rPr>
          <w:bCs w:val="0"/>
          <w:sz w:val="24"/>
          <w:szCs w:val="24"/>
        </w:rPr>
        <w:lastRenderedPageBreak/>
        <w:t>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lastRenderedPageBreak/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_Ref444181467 \r \h  \* MERGEFORMAT </w:instrText>
      </w:r>
      <w:r w:rsidR="00805D87">
        <w:fldChar w:fldCharType="separate"/>
      </w:r>
      <w:r w:rsidR="00090FCB" w:rsidRPr="00C841EC">
        <w:rPr>
          <w:sz w:val="24"/>
          <w:szCs w:val="24"/>
        </w:rPr>
        <w:t>5.12</w:t>
      </w:r>
      <w:r w:rsidR="00805D87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7F3C5F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E63FB1">
        <w:rPr>
          <w:sz w:val="24"/>
          <w:szCs w:val="24"/>
        </w:rPr>
        <w:t>/Организатора</w:t>
      </w:r>
      <w:r w:rsidR="00D275BB" w:rsidRPr="00751A4B">
        <w:rPr>
          <w:sz w:val="24"/>
          <w:szCs w:val="24"/>
        </w:rPr>
        <w:t xml:space="preserve">. Порядок </w:t>
      </w:r>
      <w:r w:rsidR="00D275BB" w:rsidRPr="007F3C5F">
        <w:rPr>
          <w:sz w:val="24"/>
          <w:szCs w:val="24"/>
        </w:rPr>
        <w:t xml:space="preserve">проведения оценочной стадии, </w:t>
      </w:r>
      <w:r w:rsidRPr="007F3C5F">
        <w:rPr>
          <w:sz w:val="24"/>
          <w:szCs w:val="24"/>
        </w:rPr>
        <w:t>критери</w:t>
      </w:r>
      <w:r w:rsidR="00D275BB" w:rsidRPr="007F3C5F">
        <w:rPr>
          <w:sz w:val="24"/>
          <w:szCs w:val="24"/>
        </w:rPr>
        <w:t>и</w:t>
      </w:r>
      <w:r w:rsidRPr="007F3C5F">
        <w:rPr>
          <w:sz w:val="24"/>
          <w:szCs w:val="24"/>
        </w:rPr>
        <w:t xml:space="preserve"> и их весов</w:t>
      </w:r>
      <w:r w:rsidR="00D275BB" w:rsidRPr="007F3C5F">
        <w:rPr>
          <w:sz w:val="24"/>
          <w:szCs w:val="24"/>
        </w:rPr>
        <w:t>ые</w:t>
      </w:r>
      <w:r w:rsidRPr="007F3C5F">
        <w:rPr>
          <w:sz w:val="24"/>
          <w:szCs w:val="24"/>
        </w:rPr>
        <w:t xml:space="preserve"> коэффициент</w:t>
      </w:r>
      <w:r w:rsidR="00D275BB" w:rsidRPr="007F3C5F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F3C5F">
        <w:rPr>
          <w:sz w:val="24"/>
          <w:szCs w:val="24"/>
        </w:rPr>
        <w:t xml:space="preserve">Закупочная комиссия ранжирует </w:t>
      </w:r>
      <w:r w:rsidR="004B5EB3" w:rsidRPr="007F3C5F">
        <w:rPr>
          <w:sz w:val="24"/>
          <w:szCs w:val="24"/>
        </w:rPr>
        <w:t>Заявк</w:t>
      </w:r>
      <w:r w:rsidRPr="007F3C5F">
        <w:rPr>
          <w:sz w:val="24"/>
          <w:szCs w:val="24"/>
        </w:rPr>
        <w:t xml:space="preserve">и </w:t>
      </w:r>
      <w:r w:rsidR="009C744E" w:rsidRPr="007F3C5F">
        <w:rPr>
          <w:sz w:val="24"/>
          <w:szCs w:val="24"/>
        </w:rPr>
        <w:t>Участник</w:t>
      </w:r>
      <w:r w:rsidRPr="007F3C5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F3C5F">
        <w:rPr>
          <w:sz w:val="24"/>
          <w:szCs w:val="24"/>
        </w:rPr>
        <w:t>Участник</w:t>
      </w:r>
      <w:r w:rsidRPr="007F3C5F">
        <w:rPr>
          <w:sz w:val="24"/>
          <w:szCs w:val="24"/>
        </w:rPr>
        <w:t>ами</w:t>
      </w:r>
      <w:r w:rsidRPr="00E71A48">
        <w:rPr>
          <w:sz w:val="24"/>
          <w:szCs w:val="24"/>
        </w:rPr>
        <w:t xml:space="preserve">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</w:t>
      </w:r>
      <w:r w:rsidRPr="00E71A48">
        <w:rPr>
          <w:sz w:val="24"/>
          <w:szCs w:val="24"/>
          <w:lang w:eastAsia="ru-RU"/>
        </w:rPr>
        <w:lastRenderedPageBreak/>
        <w:t>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41FB8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</w:t>
      </w:r>
      <w:r w:rsidRPr="00741FB8">
        <w:rPr>
          <w:sz w:val="24"/>
          <w:szCs w:val="24"/>
        </w:rPr>
        <w:t>основании документов, удостоверяющих личность (для физических лиц).</w:t>
      </w:r>
    </w:p>
    <w:p w:rsidR="00A5754C" w:rsidRPr="00741FB8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41FB8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41FB8">
        <w:rPr>
          <w:i/>
          <w:sz w:val="24"/>
          <w:szCs w:val="24"/>
          <w:lang w:val="en-US"/>
        </w:rPr>
        <w:t>k</w:t>
      </w:r>
      <w:r w:rsidRPr="00741FB8">
        <w:rPr>
          <w:i/>
          <w:sz w:val="24"/>
          <w:szCs w:val="24"/>
          <w:vertAlign w:val="subscript"/>
        </w:rPr>
        <w:t>ПРИОР</w:t>
      </w:r>
      <w:r w:rsidRPr="00741FB8">
        <w:rPr>
          <w:sz w:val="24"/>
          <w:szCs w:val="24"/>
        </w:rPr>
        <w:t xml:space="preserve">=0,85, иначе </w:t>
      </w:r>
      <w:r w:rsidRPr="00741FB8">
        <w:rPr>
          <w:i/>
          <w:sz w:val="24"/>
          <w:szCs w:val="24"/>
          <w:lang w:val="en-US"/>
        </w:rPr>
        <w:t>k</w:t>
      </w:r>
      <w:r w:rsidRPr="00741FB8">
        <w:rPr>
          <w:i/>
          <w:sz w:val="24"/>
          <w:szCs w:val="24"/>
          <w:vertAlign w:val="subscript"/>
        </w:rPr>
        <w:t>ПРИОР</w:t>
      </w:r>
      <w:r w:rsidRPr="00741FB8">
        <w:rPr>
          <w:sz w:val="24"/>
          <w:szCs w:val="24"/>
        </w:rPr>
        <w:t>=1,0), при этом Договор заключается по цене Договора, предложенной Участником в Заявке.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>
        <w:fldChar w:fldCharType="begin"/>
      </w:r>
      <w:r w:rsidR="00805D87">
        <w:instrText xml:space="preserve"> REF _Ref303251044 \r \h  \* MERGEFORMAT </w:instrText>
      </w:r>
      <w:r w:rsidR="00805D87">
        <w:fldChar w:fldCharType="separate"/>
      </w:r>
      <w:r w:rsidR="00090FCB" w:rsidRPr="00090FCB">
        <w:rPr>
          <w:rFonts w:ascii="Times New Roman" w:hAnsi="Times New Roman" w:cs="Times New Roman"/>
          <w:sz w:val="24"/>
          <w:szCs w:val="24"/>
        </w:rPr>
        <w:t>3.10</w:t>
      </w:r>
      <w:r w:rsidR="00805D87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</w:t>
      </w:r>
      <w:r w:rsidRPr="00751A4B">
        <w:rPr>
          <w:sz w:val="24"/>
          <w:szCs w:val="24"/>
        </w:rPr>
        <w:lastRenderedPageBreak/>
        <w:t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lastRenderedPageBreak/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3.12.6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</w:t>
      </w:r>
      <w:r w:rsidR="00ED5C7C" w:rsidRPr="00E963D9">
        <w:rPr>
          <w:bCs w:val="0"/>
          <w:sz w:val="24"/>
          <w:szCs w:val="24"/>
          <w:lang w:eastAsia="ru-RU"/>
        </w:rPr>
        <w:lastRenderedPageBreak/>
        <w:t xml:space="preserve">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7F3C5F">
        <w:rPr>
          <w:b w:val="0"/>
          <w:szCs w:val="24"/>
        </w:rPr>
        <w:t xml:space="preserve">Лоту №1 (подраздел </w:t>
      </w:r>
      <w:r w:rsidR="007F30BA" w:rsidRPr="007F3C5F">
        <w:rPr>
          <w:b w:val="0"/>
          <w:szCs w:val="24"/>
        </w:rPr>
        <w:fldChar w:fldCharType="begin"/>
      </w:r>
      <w:r w:rsidR="00A154B7" w:rsidRPr="007F3C5F">
        <w:rPr>
          <w:b w:val="0"/>
          <w:szCs w:val="24"/>
        </w:rPr>
        <w:instrText xml:space="preserve"> REF _Ref440275279 \r \h </w:instrText>
      </w:r>
      <w:r w:rsidR="007F3C5F">
        <w:rPr>
          <w:b w:val="0"/>
          <w:szCs w:val="24"/>
        </w:rPr>
        <w:instrText xml:space="preserve"> \* MERGEFORMAT </w:instrText>
      </w:r>
      <w:r w:rsidR="007F30BA" w:rsidRPr="007F3C5F">
        <w:rPr>
          <w:b w:val="0"/>
          <w:szCs w:val="24"/>
        </w:rPr>
      </w:r>
      <w:r w:rsidR="007F30BA" w:rsidRPr="007F3C5F">
        <w:rPr>
          <w:b w:val="0"/>
          <w:szCs w:val="24"/>
        </w:rPr>
        <w:fldChar w:fldCharType="separate"/>
      </w:r>
      <w:r w:rsidR="00090FCB" w:rsidRPr="007F3C5F">
        <w:rPr>
          <w:b w:val="0"/>
          <w:szCs w:val="24"/>
        </w:rPr>
        <w:t>1.1.4</w:t>
      </w:r>
      <w:r w:rsidR="007F30BA" w:rsidRPr="007F3C5F">
        <w:rPr>
          <w:b w:val="0"/>
          <w:szCs w:val="24"/>
        </w:rPr>
        <w:fldChar w:fldCharType="end"/>
      </w:r>
      <w:r w:rsidR="00A154B7" w:rsidRPr="007F3C5F">
        <w:rPr>
          <w:b w:val="0"/>
          <w:szCs w:val="24"/>
        </w:rPr>
        <w:t>)</w:t>
      </w:r>
      <w:r w:rsidRPr="007F3C5F">
        <w:rPr>
          <w:b w:val="0"/>
          <w:szCs w:val="24"/>
        </w:rPr>
        <w:t xml:space="preserve"> изложен</w:t>
      </w:r>
      <w:r w:rsidR="00F463E8" w:rsidRPr="007F3C5F">
        <w:rPr>
          <w:b w:val="0"/>
          <w:szCs w:val="24"/>
        </w:rPr>
        <w:t>о(</w:t>
      </w:r>
      <w:r w:rsidRPr="007F3C5F">
        <w:rPr>
          <w:b w:val="0"/>
          <w:szCs w:val="24"/>
        </w:rPr>
        <w:t>ы</w:t>
      </w:r>
      <w:r w:rsidR="00F463E8" w:rsidRPr="007F3C5F">
        <w:rPr>
          <w:b w:val="0"/>
          <w:szCs w:val="24"/>
        </w:rPr>
        <w:t>)</w:t>
      </w:r>
      <w:r w:rsidRPr="007F3C5F">
        <w:rPr>
          <w:b w:val="0"/>
          <w:szCs w:val="24"/>
        </w:rPr>
        <w:t xml:space="preserve"> в Приложении №1, которое является неотъемлемым приложением</w:t>
      </w:r>
      <w:r w:rsidRPr="003803A7">
        <w:rPr>
          <w:b w:val="0"/>
          <w:szCs w:val="24"/>
        </w:rPr>
        <w:t xml:space="preserve">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732"/>
      </w:tblGrid>
      <w:tr w:rsidR="004F4D80" w:rsidRPr="00ED3D2A" w:rsidTr="005811BD">
        <w:trPr>
          <w:trHeight w:val="7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84" w:rsidRDefault="00887A84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/>
                <w:i/>
                <w:iCs/>
                <w:u w:val="single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/>
                <w:i/>
                <w:iCs/>
                <w:u w:val="single"/>
              </w:rPr>
              <w:t>Итоговая стоимость Заявки, без Учета НДС</w:t>
            </w:r>
            <w:r w:rsidRPr="00053819">
              <w:rPr>
                <w:rFonts w:eastAsia="Calibri"/>
                <w:bCs w:val="0"/>
              </w:rPr>
              <w:t xml:space="preserve">, руб.РФ. </w:t>
            </w: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включая:</w:t>
            </w: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  <w:i/>
              </w:rPr>
            </w:pPr>
            <w:r w:rsidRPr="00053819">
              <w:rPr>
                <w:rFonts w:eastAsia="Calibri"/>
                <w:bCs w:val="0"/>
              </w:rPr>
              <w:t>- Стоимость услуг маркет-мейкера за весь период оказания услуг</w:t>
            </w:r>
            <w:r w:rsidR="006B158C">
              <w:rPr>
                <w:rFonts w:eastAsia="Calibri"/>
                <w:bCs w:val="0"/>
              </w:rPr>
              <w:t xml:space="preserve">. </w:t>
            </w:r>
          </w:p>
          <w:p w:rsidR="00887A84" w:rsidRDefault="00887A84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- Стоимость услуг Московской биржи за весь период оказания услуг</w:t>
            </w:r>
          </w:p>
          <w:p w:rsidR="005F3FE8" w:rsidRPr="00053819" w:rsidRDefault="005F3FE8" w:rsidP="00DF75C4">
            <w:pPr>
              <w:spacing w:line="240" w:lineRule="auto"/>
              <w:ind w:right="-45" w:firstLine="0"/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84" w:rsidRDefault="00887A84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_________________________________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jc w:val="center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(итоговая стоимость)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___________________________________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(итоговая стоимость услуг маркет-мейкера за весь период оказания усл</w:t>
            </w:r>
            <w:r>
              <w:rPr>
                <w:rFonts w:eastAsia="Calibri"/>
                <w:bCs w:val="0"/>
              </w:rPr>
              <w:t>уг, НДС не облагается рублей РФ</w:t>
            </w:r>
            <w:r w:rsidRPr="00053819">
              <w:rPr>
                <w:rFonts w:eastAsia="Calibri"/>
                <w:bCs w:val="0"/>
              </w:rPr>
              <w:t>)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</w:t>
            </w:r>
          </w:p>
          <w:p w:rsidR="004F4D80" w:rsidRPr="00644C2B" w:rsidRDefault="00053819" w:rsidP="00053819">
            <w:pPr>
              <w:spacing w:line="240" w:lineRule="auto"/>
              <w:ind w:firstLine="0"/>
            </w:pPr>
            <w:r w:rsidRPr="00053819">
              <w:rPr>
                <w:rFonts w:eastAsia="Calibri"/>
                <w:bCs w:val="0"/>
              </w:rPr>
              <w:t>(стоимость услуг Московской б</w:t>
            </w:r>
            <w:r>
              <w:rPr>
                <w:rFonts w:eastAsia="Calibri"/>
                <w:bCs w:val="0"/>
              </w:rPr>
              <w:t>иржи, без учета НДС,  рублей РФ</w:t>
            </w:r>
            <w:r w:rsidRPr="00053819">
              <w:rPr>
                <w:rFonts w:eastAsia="Calibri"/>
                <w:bCs w:val="0"/>
              </w:rPr>
              <w:t>)</w:t>
            </w:r>
          </w:p>
        </w:tc>
      </w:tr>
      <w:tr w:rsidR="009C23DD" w:rsidRPr="00ED3D2A" w:rsidTr="005811BD">
        <w:trPr>
          <w:trHeight w:val="7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84" w:rsidRDefault="00887A84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/>
                <w:i/>
                <w:iCs/>
                <w:u w:val="single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/>
                <w:i/>
                <w:iCs/>
                <w:u w:val="single"/>
              </w:rPr>
              <w:t>Итоговая стоимость Заявки, с Учет</w:t>
            </w:r>
            <w:r w:rsidR="005811BD">
              <w:rPr>
                <w:rFonts w:eastAsia="Calibri"/>
                <w:b/>
                <w:i/>
                <w:iCs/>
                <w:u w:val="single"/>
              </w:rPr>
              <w:t>ом</w:t>
            </w:r>
            <w:r w:rsidRPr="00053819">
              <w:rPr>
                <w:rFonts w:eastAsia="Calibri"/>
                <w:b/>
                <w:i/>
                <w:iCs/>
                <w:u w:val="single"/>
              </w:rPr>
              <w:t xml:space="preserve"> НДС</w:t>
            </w:r>
            <w:r w:rsidRPr="00053819">
              <w:rPr>
                <w:rFonts w:eastAsia="Calibri"/>
                <w:bCs w:val="0"/>
              </w:rPr>
              <w:t>, руб.РФ.</w:t>
            </w: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- Стоимость услуг маркет-мейкер</w:t>
            </w:r>
            <w:r w:rsidR="00C444C0">
              <w:rPr>
                <w:rFonts w:eastAsia="Calibri"/>
                <w:bCs w:val="0"/>
              </w:rPr>
              <w:t xml:space="preserve">а за весь период оказания услуг. 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</w:p>
          <w:p w:rsidR="009C23DD" w:rsidRPr="00644C2B" w:rsidRDefault="00053819" w:rsidP="00053819">
            <w:pPr>
              <w:spacing w:line="240" w:lineRule="auto"/>
              <w:ind w:right="-45" w:firstLine="0"/>
            </w:pPr>
            <w:r w:rsidRPr="00053819">
              <w:rPr>
                <w:rFonts w:eastAsia="Calibri"/>
                <w:bCs w:val="0"/>
              </w:rPr>
              <w:t>- Стоимость услуг Московской биржи за весь период оказания услуг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84" w:rsidRDefault="00887A84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_________________________________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jc w:val="center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(итоговая стоимость)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(итоговая стоимость услуг маркет-мейкера за весь период оказания услуг, НДС не облагается рублей РФ,)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</w:t>
            </w:r>
          </w:p>
          <w:p w:rsidR="009C23DD" w:rsidRPr="00644C2B" w:rsidRDefault="00053819" w:rsidP="00053819">
            <w:pPr>
              <w:spacing w:line="240" w:lineRule="auto"/>
              <w:ind w:right="-45" w:firstLine="0"/>
            </w:pPr>
            <w:r w:rsidRPr="00053819">
              <w:rPr>
                <w:rFonts w:eastAsia="Calibri"/>
                <w:bCs w:val="0"/>
              </w:rPr>
              <w:t>(стоимость услуг Московской биржи, с учетом НДС,  рублей РФ,)</w:t>
            </w:r>
          </w:p>
        </w:tc>
      </w:tr>
    </w:tbl>
    <w:p w:rsidR="00D518A1" w:rsidRPr="00795CFD" w:rsidRDefault="00D518A1" w:rsidP="005F3FE8">
      <w:pPr>
        <w:spacing w:before="120"/>
        <w:ind w:firstLine="0"/>
        <w:rPr>
          <w:sz w:val="24"/>
          <w:szCs w:val="24"/>
          <w:shd w:val="clear" w:color="auto" w:fill="FFFF99"/>
        </w:rPr>
      </w:pPr>
    </w:p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lastRenderedPageBreak/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537A6B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 xml:space="preserve">ПАО «МРСК Центра и Приволжья» 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7A6B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7A6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ПАО «МРСК Центра</w:t>
            </w:r>
            <w:r w:rsidRPr="008D6766">
              <w:t xml:space="preserve"> и Приволжья</w:t>
            </w:r>
            <w:r w:rsidRPr="00382A07">
              <w:t xml:space="preserve">» 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1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3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4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4D25B8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67518C" w:rsidRDefault="0067518C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67518C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67518C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1" w:name="_Toc461808970"/>
      <w:bookmarkStart w:id="1642" w:name="_Toc464120680"/>
      <w:bookmarkStart w:id="1643" w:name="_Toc465774663"/>
      <w:bookmarkStart w:id="1644" w:name="_Toc465848892"/>
      <w:bookmarkStart w:id="1645" w:name="_Toc468875395"/>
      <w:bookmarkStart w:id="1646" w:name="_Toc469488447"/>
      <w:bookmarkStart w:id="1647" w:name="_Toc471894969"/>
      <w:bookmarkStart w:id="1648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9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9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>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50" w:name="_Toc461808972"/>
      <w:bookmarkStart w:id="1651" w:name="_Toc464120681"/>
      <w:bookmarkStart w:id="1652" w:name="_Toc465774664"/>
      <w:bookmarkStart w:id="1653" w:name="_Toc465848893"/>
      <w:bookmarkStart w:id="1654" w:name="_Toc468875396"/>
      <w:bookmarkStart w:id="1655" w:name="_Toc469488448"/>
      <w:bookmarkStart w:id="1656" w:name="_Toc471894970"/>
      <w:bookmarkStart w:id="1657" w:name="_Toc498590395"/>
      <w:r w:rsidRPr="00AE1D21">
        <w:rPr>
          <w:szCs w:val="24"/>
        </w:rPr>
        <w:lastRenderedPageBreak/>
        <w:t>Инструкции по заполнению</w:t>
      </w:r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56"/>
      <w:bookmarkStart w:id="1659" w:name="_Ref440272678"/>
      <w:bookmarkStart w:id="1660" w:name="_Ref440274944"/>
      <w:bookmarkStart w:id="1661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8"/>
      <w:bookmarkEnd w:id="1659"/>
      <w:bookmarkEnd w:id="1660"/>
      <w:bookmarkEnd w:id="1661"/>
    </w:p>
    <w:p w:rsidR="007A6A39" w:rsidRPr="007A6A39" w:rsidRDefault="007A6A39" w:rsidP="007A6A39">
      <w:pPr>
        <w:pStyle w:val="3"/>
        <w:rPr>
          <w:szCs w:val="24"/>
        </w:rPr>
      </w:pPr>
      <w:bookmarkStart w:id="1662" w:name="_Toc439170715"/>
      <w:bookmarkStart w:id="1663" w:name="_Toc439172817"/>
      <w:bookmarkStart w:id="1664" w:name="_Toc439173259"/>
      <w:bookmarkStart w:id="1665" w:name="_Toc439238255"/>
      <w:bookmarkStart w:id="1666" w:name="_Toc439252803"/>
      <w:bookmarkStart w:id="1667" w:name="_Toc439323776"/>
      <w:bookmarkStart w:id="1668" w:name="_Toc440361411"/>
      <w:bookmarkStart w:id="1669" w:name="_Toc440376293"/>
      <w:bookmarkStart w:id="1670" w:name="_Toc440382551"/>
      <w:bookmarkStart w:id="1671" w:name="_Toc440447221"/>
      <w:bookmarkStart w:id="1672" w:name="_Toc440632382"/>
      <w:bookmarkStart w:id="1673" w:name="_Toc440875154"/>
      <w:bookmarkStart w:id="1674" w:name="_Toc441131141"/>
      <w:bookmarkStart w:id="1675" w:name="_Toc465774666"/>
      <w:bookmarkStart w:id="1676" w:name="_Toc465848895"/>
      <w:bookmarkStart w:id="1677" w:name="_Toc468875398"/>
      <w:bookmarkStart w:id="1678" w:name="_Toc469488450"/>
      <w:bookmarkStart w:id="1679" w:name="_Toc471894972"/>
      <w:bookmarkStart w:id="1680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vertAlign w:val="subscript"/>
        </w:rPr>
        <w:t>1.1.4</w:t>
      </w:r>
      <w:r w:rsidR="00805D87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1" w:name="_Toc439170716"/>
      <w:bookmarkStart w:id="1682" w:name="_Toc439172818"/>
      <w:bookmarkStart w:id="1683" w:name="_Toc439173260"/>
      <w:bookmarkStart w:id="1684" w:name="_Toc439238256"/>
      <w:bookmarkStart w:id="1685" w:name="_Toc439252804"/>
      <w:bookmarkStart w:id="1686" w:name="_Toc439323777"/>
      <w:bookmarkStart w:id="1687" w:name="_Toc440361412"/>
      <w:bookmarkStart w:id="1688" w:name="_Toc440376294"/>
      <w:bookmarkStart w:id="1689" w:name="_Toc440382552"/>
      <w:bookmarkStart w:id="1690" w:name="_Toc440447222"/>
      <w:bookmarkStart w:id="1691" w:name="_Toc440632383"/>
      <w:bookmarkStart w:id="1692" w:name="_Toc440875155"/>
      <w:bookmarkStart w:id="1693" w:name="_Toc441131142"/>
      <w:bookmarkStart w:id="1694" w:name="_Toc465774667"/>
      <w:bookmarkStart w:id="1695" w:name="_Toc465848896"/>
      <w:bookmarkStart w:id="1696" w:name="_Toc468875399"/>
      <w:bookmarkStart w:id="1697" w:name="_Toc469488451"/>
      <w:bookmarkStart w:id="1698" w:name="_Toc471894973"/>
      <w:bookmarkStart w:id="1699" w:name="_Toc498590398"/>
      <w:r w:rsidRPr="007857E5">
        <w:rPr>
          <w:szCs w:val="24"/>
        </w:rPr>
        <w:lastRenderedPageBreak/>
        <w:t>Инструкции по заполнению</w:t>
      </w:r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465847449"/>
      <w:bookmarkStart w:id="1701" w:name="_Ref465847748"/>
      <w:bookmarkStart w:id="1702" w:name="_Ref465847768"/>
      <w:bookmarkStart w:id="1703" w:name="_Toc498590399"/>
      <w:r w:rsidRPr="00AE1D21">
        <w:lastRenderedPageBreak/>
        <w:t>Расписка  сдачи-приемки соглашения о неустойке (форма 15)</w:t>
      </w:r>
      <w:bookmarkEnd w:id="1700"/>
      <w:bookmarkEnd w:id="1701"/>
      <w:bookmarkEnd w:id="1702"/>
      <w:bookmarkEnd w:id="1703"/>
    </w:p>
    <w:p w:rsidR="00AF12BB" w:rsidRPr="00CC5A3A" w:rsidRDefault="00AF12BB" w:rsidP="00AF12BB">
      <w:pPr>
        <w:pStyle w:val="3"/>
        <w:rPr>
          <w:szCs w:val="24"/>
        </w:rPr>
      </w:pPr>
      <w:bookmarkStart w:id="1704" w:name="_Toc465774669"/>
      <w:bookmarkStart w:id="1705" w:name="_Toc465848898"/>
      <w:bookmarkStart w:id="1706" w:name="_Toc468875401"/>
      <w:bookmarkStart w:id="1707" w:name="_Toc469488453"/>
      <w:bookmarkStart w:id="1708" w:name="_Toc471894975"/>
      <w:bookmarkStart w:id="1709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4"/>
      <w:bookmarkEnd w:id="1705"/>
      <w:bookmarkEnd w:id="1706"/>
      <w:bookmarkEnd w:id="1707"/>
      <w:bookmarkEnd w:id="1708"/>
      <w:bookmarkEnd w:id="1709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10" w:name="_Toc465774670"/>
      <w:bookmarkStart w:id="1711" w:name="_Toc465848899"/>
      <w:bookmarkStart w:id="1712" w:name="_Toc468875402"/>
      <w:bookmarkStart w:id="1713" w:name="_Toc469488454"/>
      <w:bookmarkStart w:id="1714" w:name="_Toc471894976"/>
      <w:bookmarkStart w:id="1715" w:name="_Toc498590401"/>
      <w:r w:rsidRPr="00CC5A3A">
        <w:rPr>
          <w:szCs w:val="24"/>
        </w:rPr>
        <w:lastRenderedPageBreak/>
        <w:t>Инструкции по заполнению</w:t>
      </w:r>
      <w:bookmarkEnd w:id="1710"/>
      <w:bookmarkEnd w:id="1711"/>
      <w:bookmarkEnd w:id="1712"/>
      <w:bookmarkEnd w:id="1713"/>
      <w:bookmarkEnd w:id="1714"/>
      <w:bookmarkEnd w:id="1715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6" w:name="_Ref440272274"/>
      <w:bookmarkStart w:id="1717" w:name="_Ref440274756"/>
      <w:bookmarkStart w:id="1718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6"/>
      <w:bookmarkEnd w:id="1717"/>
      <w:bookmarkEnd w:id="1718"/>
    </w:p>
    <w:p w:rsidR="007857E5" w:rsidRPr="00AE1D21" w:rsidRDefault="007857E5" w:rsidP="007857E5">
      <w:pPr>
        <w:pStyle w:val="3"/>
        <w:rPr>
          <w:szCs w:val="24"/>
        </w:rPr>
      </w:pPr>
      <w:bookmarkStart w:id="1719" w:name="_Toc439170718"/>
      <w:bookmarkStart w:id="1720" w:name="_Toc439172820"/>
      <w:bookmarkStart w:id="1721" w:name="_Toc439173262"/>
      <w:bookmarkStart w:id="1722" w:name="_Toc439238258"/>
      <w:bookmarkStart w:id="1723" w:name="_Toc439252806"/>
      <w:bookmarkStart w:id="1724" w:name="_Toc439323779"/>
      <w:bookmarkStart w:id="1725" w:name="_Toc440361414"/>
      <w:bookmarkStart w:id="1726" w:name="_Toc440376296"/>
      <w:bookmarkStart w:id="1727" w:name="_Toc440382554"/>
      <w:bookmarkStart w:id="1728" w:name="_Toc440447224"/>
      <w:bookmarkStart w:id="1729" w:name="_Toc440632385"/>
      <w:bookmarkStart w:id="1730" w:name="_Toc440875157"/>
      <w:bookmarkStart w:id="1731" w:name="_Toc441131144"/>
      <w:bookmarkStart w:id="1732" w:name="_Toc465774672"/>
      <w:bookmarkStart w:id="1733" w:name="_Toc465848901"/>
      <w:bookmarkStart w:id="1734" w:name="_Toc468875404"/>
      <w:bookmarkStart w:id="1735" w:name="_Toc469488456"/>
      <w:bookmarkStart w:id="1736" w:name="_Toc471894978"/>
      <w:bookmarkStart w:id="1737" w:name="_Toc498590403"/>
      <w:r w:rsidRPr="00AE1D21">
        <w:rPr>
          <w:szCs w:val="24"/>
        </w:rPr>
        <w:t xml:space="preserve">Форма </w:t>
      </w:r>
      <w:bookmarkEnd w:id="1719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8" w:name="_Toc300142269"/>
      <w:bookmarkStart w:id="1739" w:name="_Toc309735391"/>
      <w:bookmarkStart w:id="174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9"/>
      <w:bookmarkEnd w:id="174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1" w:name="_Toc439170719"/>
      <w:bookmarkStart w:id="1742" w:name="_Toc439172821"/>
      <w:bookmarkStart w:id="1743" w:name="_Toc439173263"/>
      <w:bookmarkStart w:id="1744" w:name="_Toc439238259"/>
      <w:bookmarkStart w:id="1745" w:name="_Toc439252807"/>
      <w:bookmarkStart w:id="1746" w:name="_Toc439323780"/>
      <w:bookmarkStart w:id="1747" w:name="_Toc440361415"/>
      <w:bookmarkStart w:id="1748" w:name="_Toc440376297"/>
      <w:bookmarkStart w:id="1749" w:name="_Toc440382555"/>
      <w:bookmarkStart w:id="1750" w:name="_Toc440447225"/>
      <w:bookmarkStart w:id="1751" w:name="_Toc440632386"/>
      <w:bookmarkStart w:id="1752" w:name="_Toc440875158"/>
      <w:bookmarkStart w:id="1753" w:name="_Toc441131145"/>
      <w:bookmarkStart w:id="1754" w:name="_Toc465774673"/>
      <w:bookmarkStart w:id="1755" w:name="_Toc465848902"/>
      <w:bookmarkStart w:id="1756" w:name="_Toc468875405"/>
      <w:bookmarkStart w:id="1757" w:name="_Toc469488457"/>
      <w:bookmarkStart w:id="1758" w:name="_Toc471894979"/>
      <w:bookmarkStart w:id="1759" w:name="_Toc498590404"/>
      <w:r w:rsidRPr="007857E5">
        <w:rPr>
          <w:szCs w:val="24"/>
        </w:rPr>
        <w:lastRenderedPageBreak/>
        <w:t>Инструкции по заполнению</w:t>
      </w:r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60" w:name="_Ref93268095"/>
      <w:bookmarkStart w:id="1761" w:name="_Ref93268099"/>
      <w:bookmarkStart w:id="1762" w:name="_Toc98253958"/>
      <w:bookmarkStart w:id="1763" w:name="_Toc165173884"/>
      <w:bookmarkStart w:id="1764" w:name="_Toc423423678"/>
      <w:bookmarkStart w:id="1765" w:name="_Ref440272510"/>
      <w:bookmarkStart w:id="1766" w:name="_Ref440274961"/>
      <w:bookmarkStart w:id="1767" w:name="_Ref90381141"/>
      <w:bookmarkStart w:id="1768" w:name="_Toc90385121"/>
      <w:bookmarkStart w:id="1769" w:name="_Toc98253952"/>
      <w:bookmarkStart w:id="1770" w:name="_Toc165173878"/>
      <w:bookmarkStart w:id="1771" w:name="_Toc423427449"/>
      <w:bookmarkStart w:id="1772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3" w:name="_Toc90385125"/>
      <w:bookmarkStart w:id="1774" w:name="_Toc439170705"/>
      <w:bookmarkStart w:id="1775" w:name="_Toc439172807"/>
      <w:bookmarkStart w:id="1776" w:name="_Toc439173268"/>
      <w:bookmarkStart w:id="1777" w:name="_Toc439238264"/>
      <w:bookmarkStart w:id="1778" w:name="_Toc439252812"/>
      <w:bookmarkStart w:id="1779" w:name="_Toc439323785"/>
      <w:bookmarkStart w:id="1780" w:name="_Toc440361420"/>
      <w:bookmarkStart w:id="1781" w:name="_Toc440376302"/>
      <w:bookmarkStart w:id="1782" w:name="_Toc440382560"/>
      <w:bookmarkStart w:id="1783" w:name="_Toc440447230"/>
      <w:bookmarkStart w:id="1784" w:name="_Toc440632391"/>
      <w:bookmarkStart w:id="1785" w:name="_Toc440875160"/>
      <w:bookmarkStart w:id="1786" w:name="_Toc441131147"/>
      <w:bookmarkStart w:id="1787" w:name="_Toc465774675"/>
      <w:bookmarkStart w:id="1788" w:name="_Toc465848904"/>
      <w:bookmarkStart w:id="1789" w:name="_Toc468875407"/>
      <w:bookmarkStart w:id="1790" w:name="_Toc469488459"/>
      <w:bookmarkStart w:id="1791" w:name="_Toc471894981"/>
      <w:bookmarkStart w:id="1792" w:name="_Toc498590406"/>
      <w:r w:rsidRPr="00D904EF">
        <w:rPr>
          <w:szCs w:val="24"/>
        </w:rPr>
        <w:t xml:space="preserve">Форма </w:t>
      </w:r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3" w:name="_Toc90385126"/>
      <w:bookmarkStart w:id="1794" w:name="_Toc98253959"/>
      <w:bookmarkStart w:id="1795" w:name="_Toc157248211"/>
      <w:bookmarkStart w:id="1796" w:name="_Toc157496580"/>
      <w:bookmarkStart w:id="1797" w:name="_Toc158206119"/>
      <w:bookmarkStart w:id="1798" w:name="_Toc164057804"/>
      <w:bookmarkStart w:id="1799" w:name="_Toc164137154"/>
      <w:bookmarkStart w:id="1800" w:name="_Toc164161314"/>
      <w:bookmarkStart w:id="1801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2" w:name="_Toc439170706"/>
      <w:bookmarkStart w:id="1803" w:name="_Toc439172808"/>
      <w:bookmarkStart w:id="1804" w:name="_Toc439173269"/>
      <w:bookmarkStart w:id="1805" w:name="_Toc439238265"/>
      <w:bookmarkStart w:id="1806" w:name="_Toc439252813"/>
      <w:bookmarkStart w:id="1807" w:name="_Toc439323786"/>
      <w:bookmarkStart w:id="1808" w:name="_Toc440361421"/>
      <w:bookmarkStart w:id="1809" w:name="_Toc440376303"/>
      <w:bookmarkStart w:id="1810" w:name="_Toc440382561"/>
      <w:bookmarkStart w:id="1811" w:name="_Toc440447231"/>
      <w:bookmarkStart w:id="1812" w:name="_Toc440632392"/>
      <w:bookmarkStart w:id="1813" w:name="_Toc440875161"/>
      <w:bookmarkStart w:id="1814" w:name="_Toc441131148"/>
      <w:bookmarkStart w:id="1815" w:name="_Toc465774676"/>
      <w:bookmarkStart w:id="1816" w:name="_Toc465848905"/>
      <w:bookmarkStart w:id="1817" w:name="_Toc468875408"/>
      <w:bookmarkStart w:id="1818" w:name="_Toc469488460"/>
      <w:bookmarkStart w:id="1819" w:name="_Toc471894982"/>
      <w:bookmarkStart w:id="1820" w:name="_Toc498590407"/>
      <w:r w:rsidRPr="00D904EF">
        <w:rPr>
          <w:szCs w:val="24"/>
        </w:rPr>
        <w:lastRenderedPageBreak/>
        <w:t>Инструкции по заполнению</w:t>
      </w:r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1" w:name="_Ref440376324"/>
      <w:bookmarkStart w:id="1822" w:name="_Ref440376401"/>
      <w:bookmarkStart w:id="1823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1"/>
      <w:bookmarkEnd w:id="1822"/>
      <w:bookmarkEnd w:id="1823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4" w:name="_Toc440376305"/>
      <w:bookmarkStart w:id="1825" w:name="_Toc440382563"/>
      <w:bookmarkStart w:id="1826" w:name="_Toc440447233"/>
      <w:bookmarkStart w:id="1827" w:name="_Toc440632394"/>
      <w:bookmarkStart w:id="1828" w:name="_Toc440875163"/>
      <w:bookmarkStart w:id="1829" w:name="_Toc441131150"/>
      <w:bookmarkStart w:id="1830" w:name="_Toc465774678"/>
      <w:bookmarkStart w:id="1831" w:name="_Toc465848907"/>
      <w:bookmarkStart w:id="1832" w:name="_Toc468875410"/>
      <w:bookmarkStart w:id="1833" w:name="_Toc469488462"/>
      <w:bookmarkStart w:id="1834" w:name="_Toc471894984"/>
      <w:bookmarkStart w:id="1835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6" w:name="_Toc440376306"/>
      <w:bookmarkStart w:id="1837" w:name="_Toc440382564"/>
      <w:bookmarkStart w:id="1838" w:name="_Toc440447234"/>
      <w:bookmarkStart w:id="1839" w:name="_Toc440632395"/>
      <w:bookmarkStart w:id="1840" w:name="_Toc440875164"/>
      <w:bookmarkStart w:id="1841" w:name="_Toc441131151"/>
      <w:bookmarkStart w:id="1842" w:name="_Toc465774679"/>
      <w:bookmarkStart w:id="1843" w:name="_Toc465848908"/>
      <w:bookmarkStart w:id="1844" w:name="_Toc468875411"/>
      <w:bookmarkStart w:id="1845" w:name="_Toc469488463"/>
      <w:bookmarkStart w:id="1846" w:name="_Toc471894985"/>
      <w:bookmarkStart w:id="1847" w:name="_Toc498590410"/>
      <w:r w:rsidRPr="00D904EF">
        <w:rPr>
          <w:szCs w:val="24"/>
        </w:rPr>
        <w:lastRenderedPageBreak/>
        <w:t>Инструкции по заполнению</w:t>
      </w:r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453" w:rsidRDefault="00627453">
      <w:pPr>
        <w:spacing w:line="240" w:lineRule="auto"/>
      </w:pPr>
      <w:r>
        <w:separator/>
      </w:r>
    </w:p>
  </w:endnote>
  <w:endnote w:type="continuationSeparator" w:id="0">
    <w:p w:rsidR="00627453" w:rsidRDefault="00627453">
      <w:pPr>
        <w:spacing w:line="240" w:lineRule="auto"/>
      </w:pPr>
      <w:r>
        <w:continuationSeparator/>
      </w:r>
    </w:p>
  </w:endnote>
  <w:endnote w:id="1">
    <w:p w:rsidR="005C78F0" w:rsidRPr="004D25B8" w:rsidRDefault="005C78F0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78F0" w:rsidRDefault="005C78F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Pr="00FA0376" w:rsidRDefault="005C78F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34D1E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5C78F0" w:rsidRPr="0097233D" w:rsidRDefault="005C78F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97233D">
      <w:rPr>
        <w:sz w:val="18"/>
        <w:szCs w:val="18"/>
      </w:rPr>
      <w:t xml:space="preserve">заключения </w:t>
    </w:r>
    <w:r w:rsidRPr="0097233D">
      <w:rPr>
        <w:snapToGrid w:val="0"/>
        <w:sz w:val="18"/>
        <w:szCs w:val="18"/>
      </w:rPr>
      <w:t>Договора на оказание услуг Маркет-мейкера на бирже ПАО Московская Биржа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453" w:rsidRDefault="00627453">
      <w:pPr>
        <w:spacing w:line="240" w:lineRule="auto"/>
      </w:pPr>
      <w:r>
        <w:separator/>
      </w:r>
    </w:p>
  </w:footnote>
  <w:footnote w:type="continuationSeparator" w:id="0">
    <w:p w:rsidR="00627453" w:rsidRDefault="00627453">
      <w:pPr>
        <w:spacing w:line="240" w:lineRule="auto"/>
      </w:pPr>
      <w:r>
        <w:continuationSeparator/>
      </w:r>
    </w:p>
  </w:footnote>
  <w:footnote w:id="1">
    <w:p w:rsidR="005C78F0" w:rsidRPr="00B36685" w:rsidRDefault="005C78F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5C78F0" w:rsidRDefault="005C78F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5C78F0" w:rsidRDefault="005C78F0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5C78F0" w:rsidRPr="00F83889" w:rsidRDefault="005C78F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5C78F0" w:rsidRPr="00F83889" w:rsidRDefault="005C78F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5C78F0" w:rsidRPr="00F83889" w:rsidRDefault="005C78F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5C78F0" w:rsidRPr="00F83889" w:rsidRDefault="005C78F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5C78F0" w:rsidRDefault="005C78F0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Pr="00930031" w:rsidRDefault="005C78F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F0" w:rsidRDefault="005C78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3819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0013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26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C62C9"/>
    <w:rsid w:val="003D3D44"/>
    <w:rsid w:val="003D4D5E"/>
    <w:rsid w:val="003D726B"/>
    <w:rsid w:val="003D7C16"/>
    <w:rsid w:val="003E170D"/>
    <w:rsid w:val="003E5081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37948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C30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7A6B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1BD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C78F0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6E2"/>
    <w:rsid w:val="005F3722"/>
    <w:rsid w:val="005F3FE8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27453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4C2B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A20DA"/>
    <w:rsid w:val="006B0604"/>
    <w:rsid w:val="006B08E2"/>
    <w:rsid w:val="006B158C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1FB8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C5F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7110"/>
    <w:rsid w:val="00837FC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87A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09B4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673D4"/>
    <w:rsid w:val="00971C9F"/>
    <w:rsid w:val="0097233D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23DD"/>
    <w:rsid w:val="009C4439"/>
    <w:rsid w:val="009C744E"/>
    <w:rsid w:val="009C7620"/>
    <w:rsid w:val="009D30D6"/>
    <w:rsid w:val="009D3859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0EC8"/>
    <w:rsid w:val="00AB401A"/>
    <w:rsid w:val="00AB4714"/>
    <w:rsid w:val="00AB54F8"/>
    <w:rsid w:val="00AC0DE6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4D1E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1E2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44C0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4DB2"/>
    <w:rsid w:val="00C95F76"/>
    <w:rsid w:val="00C96484"/>
    <w:rsid w:val="00C96CE2"/>
    <w:rsid w:val="00C97FDB"/>
    <w:rsid w:val="00CA1534"/>
    <w:rsid w:val="00CA2539"/>
    <w:rsid w:val="00CA3D88"/>
    <w:rsid w:val="00CA5201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18A1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030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DF75C4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17A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1D84"/>
    <w:rsid w:val="00F25BEA"/>
    <w:rsid w:val="00F27064"/>
    <w:rsid w:val="00F279F9"/>
    <w:rsid w:val="00F27D39"/>
    <w:rsid w:val="00F3215A"/>
    <w:rsid w:val="00F34AFC"/>
    <w:rsid w:val="00F40058"/>
    <w:rsid w:val="00F42D9E"/>
    <w:rsid w:val="00F43509"/>
    <w:rsid w:val="00F4488D"/>
    <w:rsid w:val="00F44B29"/>
    <w:rsid w:val="00F463E8"/>
    <w:rsid w:val="00F50823"/>
    <w:rsid w:val="00F5198B"/>
    <w:rsid w:val="00F542D3"/>
    <w:rsid w:val="00F55A2A"/>
    <w:rsid w:val="00F55E6B"/>
    <w:rsid w:val="00F56BF5"/>
    <w:rsid w:val="00F56EA8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BCF224C-28F1-46B3-A537-9775ECC6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C23DD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7538D-80B2-4881-B0D4-9A3C72E74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29490</Words>
  <Characters>168096</Characters>
  <Application>Microsoft Office Word</Application>
  <DocSecurity>0</DocSecurity>
  <Lines>1400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197192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171</cp:revision>
  <cp:lastPrinted>2015-12-29T14:27:00Z</cp:lastPrinted>
  <dcterms:created xsi:type="dcterms:W3CDTF">2016-01-13T12:36:00Z</dcterms:created>
  <dcterms:modified xsi:type="dcterms:W3CDTF">2018-02-06T13:54:00Z</dcterms:modified>
</cp:coreProperties>
</file>